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2385" w:rsidRDefault="00832385">
      <w:pPr>
        <w:pStyle w:val="Telobesedila2"/>
        <w:spacing w:after="0" w:line="264" w:lineRule="auto"/>
        <w:jc w:val="both"/>
        <w:rPr>
          <w:rFonts w:ascii="Arial" w:hAnsi="Arial" w:cs="Arial"/>
          <w:sz w:val="20"/>
        </w:rPr>
      </w:pPr>
      <w:bookmarkStart w:id="0" w:name="_GoBack"/>
      <w:bookmarkEnd w:id="0"/>
    </w:p>
    <w:p w:rsidR="00912AEC" w:rsidRPr="00002E48" w:rsidRDefault="00912AEC">
      <w:pPr>
        <w:pStyle w:val="Telobesedila2"/>
        <w:spacing w:after="0" w:line="264" w:lineRule="auto"/>
        <w:jc w:val="both"/>
        <w:rPr>
          <w:rFonts w:ascii="Arial" w:hAnsi="Arial" w:cs="Arial"/>
          <w:sz w:val="20"/>
        </w:rPr>
      </w:pPr>
      <w:r w:rsidRPr="00002E48">
        <w:rPr>
          <w:rFonts w:ascii="Arial" w:hAnsi="Arial" w:cs="Arial"/>
          <w:sz w:val="20"/>
        </w:rPr>
        <w:t>Pogodben</w:t>
      </w:r>
      <w:r w:rsidR="00975300" w:rsidRPr="00002E48">
        <w:rPr>
          <w:rFonts w:ascii="Arial" w:hAnsi="Arial" w:cs="Arial"/>
          <w:sz w:val="20"/>
        </w:rPr>
        <w:t>i</w:t>
      </w:r>
      <w:r w:rsidRPr="00002E48">
        <w:rPr>
          <w:rFonts w:ascii="Arial" w:hAnsi="Arial" w:cs="Arial"/>
          <w:sz w:val="20"/>
        </w:rPr>
        <w:t xml:space="preserve"> strank</w:t>
      </w:r>
      <w:r w:rsidR="00975300" w:rsidRPr="00002E48">
        <w:rPr>
          <w:rFonts w:ascii="Arial" w:hAnsi="Arial" w:cs="Arial"/>
          <w:sz w:val="20"/>
        </w:rPr>
        <w:t>i</w:t>
      </w:r>
    </w:p>
    <w:p w:rsidR="00912AEC" w:rsidRDefault="00912AEC">
      <w:pPr>
        <w:spacing w:line="264" w:lineRule="auto"/>
        <w:jc w:val="both"/>
        <w:rPr>
          <w:rFonts w:ascii="Arial" w:hAnsi="Arial" w:cs="Arial"/>
          <w:b/>
          <w:bCs/>
          <w:color w:val="000000"/>
          <w:sz w:val="18"/>
          <w:szCs w:val="18"/>
        </w:rPr>
      </w:pPr>
    </w:p>
    <w:p w:rsidR="006B777C" w:rsidRPr="00975300" w:rsidRDefault="00912AEC">
      <w:pPr>
        <w:tabs>
          <w:tab w:val="right" w:pos="8757"/>
        </w:tabs>
        <w:spacing w:line="264" w:lineRule="auto"/>
        <w:jc w:val="both"/>
        <w:rPr>
          <w:rFonts w:ascii="Arial" w:hAnsi="Arial" w:cs="Arial"/>
        </w:rPr>
      </w:pPr>
      <w:r w:rsidRPr="00975300">
        <w:rPr>
          <w:rFonts w:ascii="Arial" w:hAnsi="Arial" w:cs="Arial"/>
          <w:b/>
        </w:rPr>
        <w:t>REPUBLIKA SLOVENIJA, MINISTRSTVO ZA KMETIJ</w:t>
      </w:r>
      <w:r w:rsidR="00A02CDE" w:rsidRPr="00975300">
        <w:rPr>
          <w:rFonts w:ascii="Arial" w:hAnsi="Arial" w:cs="Arial"/>
          <w:b/>
        </w:rPr>
        <w:t>STVO,</w:t>
      </w:r>
      <w:r w:rsidR="002F2F07">
        <w:rPr>
          <w:rFonts w:ascii="Arial" w:hAnsi="Arial" w:cs="Arial"/>
          <w:b/>
        </w:rPr>
        <w:t xml:space="preserve"> GOZDARSTVO IN PREHRANO,</w:t>
      </w:r>
      <w:r w:rsidR="00A02CDE" w:rsidRPr="00975300">
        <w:rPr>
          <w:rFonts w:ascii="Arial" w:hAnsi="Arial" w:cs="Arial"/>
          <w:b/>
        </w:rPr>
        <w:t xml:space="preserve"> Dunajska cesta 22</w:t>
      </w:r>
      <w:r w:rsidRPr="00975300">
        <w:rPr>
          <w:rFonts w:ascii="Arial" w:hAnsi="Arial" w:cs="Arial"/>
          <w:b/>
        </w:rPr>
        <w:t>, 1000 Ljubljana</w:t>
      </w:r>
      <w:r w:rsidRPr="00975300">
        <w:rPr>
          <w:rFonts w:ascii="Arial" w:hAnsi="Arial" w:cs="Arial"/>
        </w:rPr>
        <w:t>, ki ga zastopa minist</w:t>
      </w:r>
      <w:r w:rsidR="00746B00">
        <w:rPr>
          <w:rFonts w:ascii="Arial" w:hAnsi="Arial" w:cs="Arial"/>
        </w:rPr>
        <w:t>er</w:t>
      </w:r>
      <w:r w:rsidR="004E2D60">
        <w:rPr>
          <w:rFonts w:ascii="Arial" w:hAnsi="Arial" w:cs="Arial"/>
        </w:rPr>
        <w:t xml:space="preserve"> dr. </w:t>
      </w:r>
      <w:r w:rsidR="00133C15">
        <w:rPr>
          <w:rFonts w:ascii="Arial" w:hAnsi="Arial" w:cs="Arial"/>
        </w:rPr>
        <w:t>Jože Podgoršek</w:t>
      </w:r>
      <w:r w:rsidR="004E2D60">
        <w:rPr>
          <w:rFonts w:ascii="Arial" w:hAnsi="Arial" w:cs="Arial"/>
        </w:rPr>
        <w:t xml:space="preserve"> </w:t>
      </w:r>
      <w:r w:rsidR="000D39B2" w:rsidRPr="00975300">
        <w:rPr>
          <w:rFonts w:ascii="Arial" w:hAnsi="Arial" w:cs="Arial"/>
        </w:rPr>
        <w:t xml:space="preserve">  </w:t>
      </w:r>
      <w:r w:rsidR="00D62CD4" w:rsidRPr="00975300">
        <w:rPr>
          <w:rFonts w:ascii="Arial" w:hAnsi="Arial" w:cs="Arial"/>
        </w:rPr>
        <w:t xml:space="preserve"> </w:t>
      </w:r>
    </w:p>
    <w:p w:rsidR="00AE0783" w:rsidRPr="00975300" w:rsidRDefault="00AE0783" w:rsidP="00AE0783">
      <w:pPr>
        <w:tabs>
          <w:tab w:val="left" w:pos="1980"/>
          <w:tab w:val="right" w:pos="8757"/>
        </w:tabs>
        <w:spacing w:before="120" w:line="264" w:lineRule="auto"/>
        <w:rPr>
          <w:rFonts w:ascii="Arial" w:hAnsi="Arial" w:cs="Arial"/>
        </w:rPr>
      </w:pPr>
      <w:r w:rsidRPr="00975300">
        <w:rPr>
          <w:rFonts w:ascii="Arial" w:hAnsi="Arial" w:cs="Arial"/>
        </w:rPr>
        <w:t>matična številka:</w:t>
      </w:r>
      <w:r w:rsidRPr="00975300">
        <w:rPr>
          <w:rFonts w:ascii="Arial" w:hAnsi="Arial" w:cs="Arial"/>
        </w:rPr>
        <w:tab/>
        <w:t>2399253000</w:t>
      </w:r>
    </w:p>
    <w:p w:rsidR="00AE0783" w:rsidRPr="00975300" w:rsidRDefault="00AE0783" w:rsidP="00AE0783">
      <w:pPr>
        <w:tabs>
          <w:tab w:val="left" w:pos="1980"/>
          <w:tab w:val="right" w:pos="8757"/>
        </w:tabs>
        <w:spacing w:line="264" w:lineRule="auto"/>
        <w:rPr>
          <w:rFonts w:ascii="Arial" w:hAnsi="Arial" w:cs="Arial"/>
        </w:rPr>
      </w:pPr>
      <w:r w:rsidRPr="00975300">
        <w:rPr>
          <w:rFonts w:ascii="Arial" w:hAnsi="Arial" w:cs="Arial"/>
        </w:rPr>
        <w:t>ID za DDV:</w:t>
      </w:r>
      <w:r w:rsidRPr="00975300">
        <w:rPr>
          <w:rFonts w:ascii="Arial" w:hAnsi="Arial" w:cs="Arial"/>
        </w:rPr>
        <w:tab/>
        <w:t>31162991</w:t>
      </w:r>
    </w:p>
    <w:p w:rsidR="00912AEC" w:rsidRPr="00975300" w:rsidRDefault="00912AEC" w:rsidP="00AE0783">
      <w:pPr>
        <w:tabs>
          <w:tab w:val="left" w:pos="1701"/>
          <w:tab w:val="right" w:pos="8757"/>
        </w:tabs>
        <w:spacing w:line="264" w:lineRule="auto"/>
        <w:rPr>
          <w:rFonts w:ascii="Arial" w:hAnsi="Arial" w:cs="Arial"/>
        </w:rPr>
      </w:pPr>
      <w:r w:rsidRPr="00975300">
        <w:rPr>
          <w:rFonts w:ascii="Arial" w:hAnsi="Arial" w:cs="Arial"/>
        </w:rPr>
        <w:t>transakcijski račun:</w:t>
      </w:r>
      <w:r w:rsidR="00AE0783" w:rsidRPr="00975300">
        <w:rPr>
          <w:rFonts w:ascii="Arial" w:hAnsi="Arial" w:cs="Arial"/>
        </w:rPr>
        <w:t xml:space="preserve">      </w:t>
      </w:r>
      <w:r w:rsidRPr="00975300">
        <w:rPr>
          <w:rFonts w:ascii="Arial" w:hAnsi="Arial" w:cs="Arial"/>
        </w:rPr>
        <w:t>SI56 0110 0630 0109 972 pri Banki Slovenije</w:t>
      </w:r>
    </w:p>
    <w:p w:rsidR="00912AEC" w:rsidRPr="00975300" w:rsidRDefault="00912AEC">
      <w:pPr>
        <w:spacing w:before="60" w:line="264" w:lineRule="auto"/>
        <w:jc w:val="both"/>
        <w:rPr>
          <w:rFonts w:ascii="Arial" w:hAnsi="Arial" w:cs="Arial"/>
        </w:rPr>
      </w:pPr>
      <w:r w:rsidRPr="00975300">
        <w:rPr>
          <w:rFonts w:ascii="Arial" w:hAnsi="Arial" w:cs="Arial"/>
        </w:rPr>
        <w:t>(v nadaljevanju: naročnik)</w:t>
      </w:r>
    </w:p>
    <w:p w:rsidR="00912AEC" w:rsidRPr="00975300" w:rsidRDefault="00912AEC">
      <w:pPr>
        <w:spacing w:line="264" w:lineRule="auto"/>
        <w:jc w:val="both"/>
        <w:rPr>
          <w:rFonts w:ascii="Arial" w:hAnsi="Arial" w:cs="Arial"/>
          <w:color w:val="000000"/>
        </w:rPr>
      </w:pPr>
    </w:p>
    <w:p w:rsidR="00912AEC" w:rsidRPr="00975300" w:rsidRDefault="00912AEC">
      <w:pPr>
        <w:spacing w:line="264" w:lineRule="auto"/>
        <w:jc w:val="both"/>
        <w:rPr>
          <w:rFonts w:ascii="Arial" w:hAnsi="Arial" w:cs="Arial"/>
          <w:color w:val="000000"/>
        </w:rPr>
      </w:pPr>
      <w:r w:rsidRPr="00975300">
        <w:rPr>
          <w:rFonts w:ascii="Arial" w:hAnsi="Arial" w:cs="Arial"/>
          <w:color w:val="000000"/>
        </w:rPr>
        <w:t xml:space="preserve">in </w:t>
      </w:r>
    </w:p>
    <w:p w:rsidR="00912AEC" w:rsidRPr="00975300" w:rsidRDefault="00912AEC" w:rsidP="002F2F07">
      <w:pPr>
        <w:spacing w:line="264" w:lineRule="auto"/>
        <w:jc w:val="both"/>
        <w:rPr>
          <w:rFonts w:ascii="Arial" w:hAnsi="Arial" w:cs="Arial"/>
          <w:color w:val="000000"/>
        </w:rPr>
      </w:pPr>
      <w:r w:rsidRPr="00975300">
        <w:rPr>
          <w:rFonts w:ascii="Arial" w:hAnsi="Arial" w:cs="Arial"/>
          <w:color w:val="000000"/>
        </w:rPr>
        <w:t>_________________________________________________________</w:t>
      </w:r>
      <w:r w:rsidR="002F2F07">
        <w:rPr>
          <w:rFonts w:ascii="Arial" w:hAnsi="Arial" w:cs="Arial"/>
          <w:color w:val="000000"/>
        </w:rPr>
        <w:t>________________________</w:t>
      </w:r>
      <w:r w:rsidRPr="00975300">
        <w:rPr>
          <w:rFonts w:ascii="Arial" w:hAnsi="Arial" w:cs="Arial"/>
          <w:color w:val="000000"/>
        </w:rPr>
        <w:t>(naziv in naslov ponudnika)</w:t>
      </w:r>
    </w:p>
    <w:p w:rsidR="00912AEC" w:rsidRPr="00975300" w:rsidRDefault="00912AEC">
      <w:pPr>
        <w:spacing w:line="264" w:lineRule="auto"/>
        <w:jc w:val="both"/>
        <w:rPr>
          <w:rFonts w:ascii="Arial" w:hAnsi="Arial" w:cs="Arial"/>
          <w:color w:val="000000"/>
        </w:rPr>
      </w:pPr>
    </w:p>
    <w:p w:rsidR="00912AEC" w:rsidRPr="00975300" w:rsidRDefault="00912AEC">
      <w:pPr>
        <w:spacing w:line="264" w:lineRule="auto"/>
        <w:jc w:val="both"/>
        <w:rPr>
          <w:rFonts w:ascii="Arial" w:hAnsi="Arial" w:cs="Arial"/>
          <w:color w:val="000000"/>
        </w:rPr>
      </w:pPr>
      <w:r w:rsidRPr="00975300">
        <w:rPr>
          <w:rFonts w:ascii="Arial" w:hAnsi="Arial" w:cs="Arial"/>
          <w:color w:val="000000"/>
        </w:rPr>
        <w:t>ki jo zastopa _________________________________________________________</w:t>
      </w:r>
      <w:r w:rsidR="0054291F" w:rsidRPr="00975300">
        <w:rPr>
          <w:rFonts w:ascii="Arial" w:hAnsi="Arial" w:cs="Arial"/>
          <w:color w:val="000000"/>
        </w:rPr>
        <w:t xml:space="preserve"> </w:t>
      </w:r>
    </w:p>
    <w:p w:rsidR="00912AEC" w:rsidRPr="00975300" w:rsidRDefault="00912AEC">
      <w:pPr>
        <w:spacing w:line="264" w:lineRule="auto"/>
        <w:jc w:val="both"/>
        <w:rPr>
          <w:rFonts w:ascii="Arial" w:hAnsi="Arial" w:cs="Arial"/>
          <w:color w:val="000000"/>
        </w:rPr>
      </w:pPr>
      <w:r w:rsidRPr="00975300">
        <w:rPr>
          <w:rFonts w:ascii="Arial" w:hAnsi="Arial" w:cs="Arial"/>
          <w:color w:val="000000"/>
        </w:rPr>
        <w:t xml:space="preserve">                                 (funkcija, ime in priimek zakonitega zastopnika ponudnika)</w:t>
      </w:r>
    </w:p>
    <w:p w:rsidR="00912AEC" w:rsidRPr="00975300" w:rsidRDefault="00912AEC">
      <w:pPr>
        <w:tabs>
          <w:tab w:val="left" w:pos="1843"/>
        </w:tabs>
        <w:spacing w:line="264" w:lineRule="auto"/>
        <w:jc w:val="both"/>
        <w:rPr>
          <w:rFonts w:ascii="Arial" w:hAnsi="Arial" w:cs="Arial"/>
          <w:color w:val="000000"/>
        </w:rPr>
      </w:pPr>
    </w:p>
    <w:p w:rsidR="00912AEC" w:rsidRPr="00975300" w:rsidRDefault="00912AEC">
      <w:pPr>
        <w:tabs>
          <w:tab w:val="left" w:pos="1843"/>
        </w:tabs>
        <w:spacing w:line="264" w:lineRule="auto"/>
        <w:jc w:val="both"/>
        <w:rPr>
          <w:rFonts w:ascii="Arial" w:hAnsi="Arial" w:cs="Arial"/>
          <w:color w:val="000000"/>
        </w:rPr>
      </w:pPr>
      <w:r w:rsidRPr="00975300">
        <w:rPr>
          <w:rFonts w:ascii="Arial" w:hAnsi="Arial" w:cs="Arial"/>
          <w:color w:val="000000"/>
        </w:rPr>
        <w:t>matična številka:</w:t>
      </w:r>
      <w:r w:rsidRPr="00975300">
        <w:rPr>
          <w:rFonts w:ascii="Arial" w:hAnsi="Arial" w:cs="Arial"/>
          <w:color w:val="000000"/>
        </w:rPr>
        <w:tab/>
        <w:t>_____________________</w:t>
      </w:r>
    </w:p>
    <w:p w:rsidR="00912AEC" w:rsidRPr="00975300" w:rsidRDefault="00912AEC">
      <w:pPr>
        <w:tabs>
          <w:tab w:val="left" w:pos="1843"/>
        </w:tabs>
        <w:spacing w:line="264" w:lineRule="auto"/>
        <w:jc w:val="both"/>
        <w:rPr>
          <w:rFonts w:ascii="Arial" w:hAnsi="Arial" w:cs="Arial"/>
          <w:color w:val="000000"/>
        </w:rPr>
      </w:pPr>
      <w:r w:rsidRPr="00975300">
        <w:rPr>
          <w:rFonts w:ascii="Arial" w:hAnsi="Arial" w:cs="Arial"/>
          <w:color w:val="000000"/>
        </w:rPr>
        <w:t xml:space="preserve">ID za DDV: </w:t>
      </w:r>
      <w:r w:rsidRPr="00975300">
        <w:rPr>
          <w:rFonts w:ascii="Arial" w:hAnsi="Arial" w:cs="Arial"/>
          <w:color w:val="000000"/>
        </w:rPr>
        <w:tab/>
        <w:t xml:space="preserve">SI___________________ </w:t>
      </w:r>
    </w:p>
    <w:p w:rsidR="00912AEC" w:rsidRPr="00975300" w:rsidRDefault="00912AEC">
      <w:pPr>
        <w:tabs>
          <w:tab w:val="left" w:pos="1843"/>
        </w:tabs>
        <w:spacing w:line="264" w:lineRule="auto"/>
        <w:jc w:val="both"/>
        <w:rPr>
          <w:rFonts w:ascii="Arial" w:hAnsi="Arial" w:cs="Arial"/>
          <w:color w:val="000000"/>
        </w:rPr>
      </w:pPr>
      <w:r w:rsidRPr="00975300">
        <w:rPr>
          <w:rFonts w:ascii="Arial" w:hAnsi="Arial" w:cs="Arial"/>
          <w:color w:val="000000"/>
        </w:rPr>
        <w:t>transakcijski račun:</w:t>
      </w:r>
      <w:r w:rsidRPr="00975300">
        <w:rPr>
          <w:rFonts w:ascii="Arial" w:hAnsi="Arial" w:cs="Arial"/>
          <w:color w:val="000000"/>
        </w:rPr>
        <w:tab/>
        <w:t>SI56_________________</w:t>
      </w:r>
    </w:p>
    <w:p w:rsidR="00912AEC" w:rsidRPr="00975300" w:rsidRDefault="00912AEC">
      <w:pPr>
        <w:spacing w:line="264" w:lineRule="auto"/>
        <w:jc w:val="both"/>
        <w:rPr>
          <w:rFonts w:ascii="Arial" w:hAnsi="Arial" w:cs="Arial"/>
          <w:color w:val="000000"/>
        </w:rPr>
      </w:pPr>
    </w:p>
    <w:p w:rsidR="00912AEC" w:rsidRPr="00975300" w:rsidRDefault="002C695C">
      <w:pPr>
        <w:spacing w:line="264" w:lineRule="auto"/>
        <w:jc w:val="both"/>
        <w:rPr>
          <w:rFonts w:ascii="Arial" w:hAnsi="Arial" w:cs="Arial"/>
          <w:color w:val="000000"/>
        </w:rPr>
      </w:pPr>
      <w:r w:rsidRPr="00975300">
        <w:rPr>
          <w:rFonts w:ascii="Arial" w:hAnsi="Arial" w:cs="Arial"/>
          <w:color w:val="000000"/>
        </w:rPr>
        <w:t>(v nadaljevanju: izvajalec</w:t>
      </w:r>
      <w:r w:rsidR="00912AEC" w:rsidRPr="00975300">
        <w:rPr>
          <w:rFonts w:ascii="Arial" w:hAnsi="Arial" w:cs="Arial"/>
          <w:color w:val="000000"/>
        </w:rPr>
        <w:t>)</w:t>
      </w:r>
    </w:p>
    <w:p w:rsidR="00912AEC" w:rsidRPr="00975300" w:rsidRDefault="00912AEC">
      <w:pPr>
        <w:tabs>
          <w:tab w:val="left" w:pos="1620"/>
        </w:tabs>
        <w:spacing w:line="264" w:lineRule="auto"/>
        <w:jc w:val="both"/>
        <w:rPr>
          <w:rFonts w:ascii="Arial" w:hAnsi="Arial" w:cs="Arial"/>
          <w:color w:val="000000"/>
        </w:rPr>
      </w:pPr>
    </w:p>
    <w:p w:rsidR="00912AEC" w:rsidRPr="00975300" w:rsidRDefault="00912AEC">
      <w:pPr>
        <w:spacing w:line="264" w:lineRule="auto"/>
        <w:jc w:val="both"/>
        <w:rPr>
          <w:rFonts w:ascii="Arial" w:hAnsi="Arial" w:cs="Arial"/>
          <w:color w:val="000000"/>
        </w:rPr>
      </w:pPr>
      <w:r w:rsidRPr="00975300">
        <w:rPr>
          <w:rFonts w:ascii="Arial" w:hAnsi="Arial" w:cs="Arial"/>
          <w:color w:val="000000"/>
        </w:rPr>
        <w:t>sklepa</w:t>
      </w:r>
      <w:r w:rsidR="00975300">
        <w:rPr>
          <w:rFonts w:ascii="Arial" w:hAnsi="Arial" w:cs="Arial"/>
          <w:color w:val="000000"/>
        </w:rPr>
        <w:t>ta</w:t>
      </w:r>
      <w:r w:rsidRPr="00975300">
        <w:rPr>
          <w:rFonts w:ascii="Arial" w:hAnsi="Arial" w:cs="Arial"/>
          <w:color w:val="000000"/>
        </w:rPr>
        <w:t xml:space="preserve"> naslednjo</w:t>
      </w:r>
    </w:p>
    <w:p w:rsidR="00912AEC" w:rsidRPr="00975300" w:rsidRDefault="00912AEC" w:rsidP="00E35687">
      <w:pPr>
        <w:spacing w:line="264" w:lineRule="auto"/>
        <w:jc w:val="center"/>
        <w:rPr>
          <w:rFonts w:ascii="Arial" w:hAnsi="Arial" w:cs="Arial"/>
          <w:color w:val="0000FF"/>
        </w:rPr>
      </w:pPr>
    </w:p>
    <w:p w:rsidR="00912AEC" w:rsidRPr="00975300" w:rsidRDefault="00912AEC" w:rsidP="00E35687">
      <w:pPr>
        <w:pStyle w:val="Naslov2"/>
        <w:spacing w:after="0" w:line="264" w:lineRule="auto"/>
        <w:ind w:left="0"/>
        <w:jc w:val="center"/>
        <w:rPr>
          <w:rFonts w:ascii="Arial" w:hAnsi="Arial" w:cs="Arial"/>
          <w:b w:val="0"/>
          <w:bCs w:val="0"/>
          <w:color w:val="000000"/>
          <w:sz w:val="20"/>
          <w:szCs w:val="20"/>
        </w:rPr>
      </w:pPr>
      <w:r w:rsidRPr="00975300">
        <w:rPr>
          <w:rFonts w:ascii="Arial" w:hAnsi="Arial" w:cs="Arial"/>
          <w:b w:val="0"/>
          <w:bCs w:val="0"/>
          <w:color w:val="000000"/>
          <w:sz w:val="20"/>
          <w:szCs w:val="20"/>
        </w:rPr>
        <w:t>POGODBO št. _______________</w:t>
      </w:r>
    </w:p>
    <w:p w:rsidR="00912AEC" w:rsidRPr="00975300" w:rsidRDefault="00912AEC" w:rsidP="00E35687">
      <w:pPr>
        <w:pStyle w:val="Telobesedila"/>
        <w:spacing w:after="0" w:line="264" w:lineRule="auto"/>
        <w:jc w:val="center"/>
        <w:rPr>
          <w:rFonts w:ascii="Arial" w:hAnsi="Arial" w:cs="Arial"/>
          <w:sz w:val="20"/>
        </w:rPr>
      </w:pPr>
    </w:p>
    <w:p w:rsidR="00912AEC" w:rsidRPr="00975300" w:rsidRDefault="00994151" w:rsidP="00E35687">
      <w:pPr>
        <w:pStyle w:val="Telobesedila"/>
        <w:spacing w:after="0" w:line="264" w:lineRule="auto"/>
        <w:jc w:val="center"/>
        <w:rPr>
          <w:rFonts w:ascii="Arial" w:hAnsi="Arial" w:cs="Arial"/>
          <w:sz w:val="20"/>
        </w:rPr>
      </w:pPr>
      <w:r w:rsidRPr="00975300">
        <w:rPr>
          <w:rFonts w:ascii="Arial" w:hAnsi="Arial" w:cs="Arial"/>
          <w:sz w:val="20"/>
        </w:rPr>
        <w:t xml:space="preserve">I. </w:t>
      </w:r>
      <w:r w:rsidR="00912AEC" w:rsidRPr="00975300">
        <w:rPr>
          <w:rFonts w:ascii="Arial" w:hAnsi="Arial" w:cs="Arial"/>
          <w:sz w:val="20"/>
        </w:rPr>
        <w:t>PRAVNA PODLAGA</w:t>
      </w:r>
    </w:p>
    <w:p w:rsidR="00912AEC" w:rsidRPr="00975300" w:rsidRDefault="00912AEC" w:rsidP="00E35687">
      <w:pPr>
        <w:spacing w:line="264" w:lineRule="auto"/>
        <w:jc w:val="both"/>
        <w:rPr>
          <w:rFonts w:ascii="Arial" w:hAnsi="Arial" w:cs="Arial"/>
          <w:color w:val="000000"/>
        </w:rPr>
      </w:pPr>
    </w:p>
    <w:p w:rsidR="00912AEC" w:rsidRPr="00975300" w:rsidRDefault="00E35687" w:rsidP="00E35687">
      <w:pPr>
        <w:widowControl w:val="0"/>
        <w:spacing w:line="264" w:lineRule="auto"/>
        <w:ind w:left="4125"/>
        <w:rPr>
          <w:rFonts w:ascii="Arial" w:hAnsi="Arial" w:cs="Arial"/>
        </w:rPr>
      </w:pPr>
      <w:r w:rsidRPr="00975300">
        <w:rPr>
          <w:rFonts w:ascii="Arial" w:hAnsi="Arial" w:cs="Arial"/>
        </w:rPr>
        <w:t>1.  člen</w:t>
      </w:r>
    </w:p>
    <w:p w:rsidR="00E35687" w:rsidRPr="00453FDF" w:rsidRDefault="00E35687" w:rsidP="00453FDF">
      <w:pPr>
        <w:widowControl w:val="0"/>
        <w:spacing w:line="264" w:lineRule="auto"/>
        <w:ind w:left="360"/>
        <w:jc w:val="both"/>
        <w:rPr>
          <w:rFonts w:ascii="Arial" w:hAnsi="Arial" w:cs="Arial"/>
        </w:rPr>
      </w:pPr>
    </w:p>
    <w:p w:rsidR="00E25662" w:rsidRPr="00E25662" w:rsidRDefault="00453FDF" w:rsidP="00E25662">
      <w:pPr>
        <w:jc w:val="both"/>
        <w:rPr>
          <w:rFonts w:ascii="Arial" w:hAnsi="Arial" w:cs="Arial"/>
          <w:b/>
          <w:bCs/>
        </w:rPr>
      </w:pPr>
      <w:r w:rsidRPr="00453FDF">
        <w:rPr>
          <w:rFonts w:ascii="Arial" w:hAnsi="Arial" w:cs="Arial"/>
        </w:rPr>
        <w:t xml:space="preserve">Pogodba se sklepa na podlagi izvedenega odprtega postopka oddaje javnega naročila v skladu s </w:t>
      </w:r>
      <w:r w:rsidRPr="00453FDF">
        <w:rPr>
          <w:rFonts w:ascii="Arial" w:hAnsi="Arial" w:cs="Arial"/>
          <w:color w:val="000000"/>
        </w:rPr>
        <w:t>40. členom</w:t>
      </w:r>
      <w:r w:rsidRPr="00453FDF">
        <w:rPr>
          <w:rFonts w:ascii="Arial" w:hAnsi="Arial" w:cs="Arial"/>
        </w:rPr>
        <w:t xml:space="preserve"> Zakona o javnem naročanju (Uradni list RS št. 91/15 in 14/18; ZJN-3) za </w:t>
      </w:r>
      <w:r w:rsidRPr="00304A8A">
        <w:rPr>
          <w:rFonts w:ascii="Arial" w:hAnsi="Arial" w:cs="Arial"/>
          <w:b/>
        </w:rPr>
        <w:t>»</w:t>
      </w:r>
      <w:r w:rsidR="00E25662" w:rsidRPr="00E25662">
        <w:rPr>
          <w:rFonts w:ascii="Arial" w:hAnsi="Arial" w:cs="Arial"/>
          <w:b/>
        </w:rPr>
        <w:t>Z</w:t>
      </w:r>
      <w:r w:rsidR="00E25662" w:rsidRPr="00E25662">
        <w:rPr>
          <w:rFonts w:ascii="Arial" w:hAnsi="Arial" w:cs="Arial"/>
          <w:b/>
          <w:bCs/>
        </w:rPr>
        <w:t xml:space="preserve">akup medijskega prostora </w:t>
      </w:r>
      <w:r w:rsidR="00E25662" w:rsidRPr="00E25662">
        <w:rPr>
          <w:rFonts w:ascii="Arial" w:hAnsi="Arial" w:cs="Arial"/>
          <w:b/>
        </w:rPr>
        <w:t>za promocijo lokalnih kmetijskih in živilskih proizvodov iz sektorja mesa spomladi 2022</w:t>
      </w:r>
    </w:p>
    <w:p w:rsidR="00453FDF" w:rsidRPr="00CD750F" w:rsidRDefault="00453FDF" w:rsidP="00304A8A">
      <w:pPr>
        <w:jc w:val="both"/>
        <w:rPr>
          <w:rFonts w:ascii="Arial" w:hAnsi="Arial" w:cs="Arial"/>
        </w:rPr>
      </w:pPr>
      <w:r w:rsidRPr="00453FDF">
        <w:rPr>
          <w:rFonts w:ascii="Arial" w:hAnsi="Arial" w:cs="Arial"/>
        </w:rPr>
        <w:t>«, ki je bil objavljen na Portalu javnih naročil dne ________, pod oznako __________ in v</w:t>
      </w:r>
      <w:r w:rsidRPr="00453FDF">
        <w:rPr>
          <w:rFonts w:ascii="Arial" w:hAnsi="Arial" w:cs="Arial"/>
          <w:bCs/>
        </w:rPr>
        <w:t xml:space="preserve"> Dodatku k</w:t>
      </w:r>
      <w:r w:rsidRPr="00B47B18">
        <w:rPr>
          <w:rFonts w:ascii="Arial" w:hAnsi="Arial" w:cs="Arial"/>
          <w:bCs/>
        </w:rPr>
        <w:t xml:space="preserve"> Uradnemu listu EU</w:t>
      </w:r>
      <w:r>
        <w:rPr>
          <w:rFonts w:ascii="Arial" w:hAnsi="Arial" w:cs="Arial"/>
        </w:rPr>
        <w:t xml:space="preserve"> z dne __________, pod oznako ________</w:t>
      </w:r>
      <w:r w:rsidRPr="00CD750F">
        <w:rPr>
          <w:rFonts w:ascii="Arial" w:hAnsi="Arial" w:cs="Arial"/>
          <w:i/>
        </w:rPr>
        <w:t xml:space="preserve"> </w:t>
      </w:r>
      <w:r>
        <w:rPr>
          <w:rFonts w:ascii="Arial" w:hAnsi="Arial" w:cs="Arial"/>
        </w:rPr>
        <w:t>ter</w:t>
      </w:r>
      <w:r w:rsidRPr="00CD750F">
        <w:rPr>
          <w:rFonts w:ascii="Arial" w:hAnsi="Arial" w:cs="Arial"/>
        </w:rPr>
        <w:t xml:space="preserve"> na podlagi Odločitve o oddaji javnega naročila, št. </w:t>
      </w:r>
      <w:r>
        <w:rPr>
          <w:rFonts w:ascii="Arial" w:hAnsi="Arial" w:cs="Arial"/>
        </w:rPr>
        <w:t>430-</w:t>
      </w:r>
      <w:r w:rsidR="00E25662">
        <w:rPr>
          <w:rFonts w:ascii="Arial" w:hAnsi="Arial" w:cs="Arial"/>
        </w:rPr>
        <w:t>210</w:t>
      </w:r>
      <w:r>
        <w:rPr>
          <w:rFonts w:ascii="Arial" w:hAnsi="Arial" w:cs="Arial"/>
        </w:rPr>
        <w:t>/20</w:t>
      </w:r>
      <w:r w:rsidR="00853532">
        <w:rPr>
          <w:rFonts w:ascii="Arial" w:hAnsi="Arial" w:cs="Arial"/>
        </w:rPr>
        <w:t>21</w:t>
      </w:r>
      <w:r>
        <w:rPr>
          <w:rFonts w:ascii="Arial" w:hAnsi="Arial" w:cs="Arial"/>
        </w:rPr>
        <w:t>/</w:t>
      </w:r>
      <w:r w:rsidRPr="00CD750F">
        <w:rPr>
          <w:rFonts w:ascii="Arial" w:hAnsi="Arial" w:cs="Arial"/>
        </w:rPr>
        <w:t>, z dne _________.</w:t>
      </w:r>
    </w:p>
    <w:p w:rsidR="00E72F40" w:rsidRDefault="00E72F40" w:rsidP="00853532">
      <w:pPr>
        <w:jc w:val="both"/>
        <w:rPr>
          <w:rFonts w:ascii="Arial" w:hAnsi="Arial" w:cs="Arial"/>
        </w:rPr>
      </w:pPr>
    </w:p>
    <w:p w:rsidR="00C37CB2" w:rsidRPr="00C37CB2" w:rsidRDefault="00C37CB2" w:rsidP="00E25662">
      <w:pPr>
        <w:jc w:val="both"/>
        <w:rPr>
          <w:rFonts w:ascii="Arial" w:hAnsi="Arial" w:cs="Arial"/>
        </w:rPr>
      </w:pPr>
      <w:r w:rsidRPr="00C37CB2">
        <w:rPr>
          <w:rFonts w:ascii="Arial" w:hAnsi="Arial" w:cs="Arial"/>
        </w:rPr>
        <w:t xml:space="preserve">Naročnik ima za izvedbo javnega naročila sredstva </w:t>
      </w:r>
      <w:r w:rsidR="00611E85">
        <w:rPr>
          <w:rFonts w:ascii="Arial" w:hAnsi="Arial" w:cs="Arial"/>
        </w:rPr>
        <w:t>zagoto</w:t>
      </w:r>
      <w:r w:rsidR="00F8038F">
        <w:rPr>
          <w:rFonts w:ascii="Arial" w:hAnsi="Arial" w:cs="Arial"/>
        </w:rPr>
        <w:t>v</w:t>
      </w:r>
      <w:r w:rsidR="00406AB4">
        <w:rPr>
          <w:rFonts w:ascii="Arial" w:hAnsi="Arial" w:cs="Arial"/>
        </w:rPr>
        <w:t>ljena</w:t>
      </w:r>
      <w:r w:rsidRPr="00C37CB2">
        <w:rPr>
          <w:rFonts w:ascii="Arial" w:hAnsi="Arial" w:cs="Arial"/>
        </w:rPr>
        <w:t xml:space="preserve"> v proračunu RS za leto 202</w:t>
      </w:r>
      <w:r w:rsidR="00E25662">
        <w:rPr>
          <w:rFonts w:ascii="Arial" w:hAnsi="Arial" w:cs="Arial"/>
        </w:rPr>
        <w:t>2</w:t>
      </w:r>
      <w:r w:rsidRPr="00C37CB2">
        <w:rPr>
          <w:rFonts w:ascii="Arial" w:hAnsi="Arial" w:cs="Arial"/>
        </w:rPr>
        <w:t xml:space="preserve"> na proračunski postavki 147310 in namenski proračunski postavki 130024, NRP št. 2330-19-000</w:t>
      </w:r>
      <w:r w:rsidR="00E25662">
        <w:rPr>
          <w:rFonts w:ascii="Arial" w:hAnsi="Arial" w:cs="Arial"/>
        </w:rPr>
        <w:t>3</w:t>
      </w:r>
      <w:r w:rsidRPr="00C37CB2">
        <w:rPr>
          <w:rFonts w:ascii="Arial" w:hAnsi="Arial" w:cs="Arial"/>
        </w:rPr>
        <w:t xml:space="preserve">. </w:t>
      </w:r>
    </w:p>
    <w:p w:rsidR="00A158BE" w:rsidRPr="004A583A" w:rsidRDefault="00A158BE" w:rsidP="0000377B">
      <w:pPr>
        <w:jc w:val="both"/>
        <w:rPr>
          <w:rFonts w:ascii="Arial" w:hAnsi="Arial" w:cs="Arial"/>
          <w:color w:val="000000"/>
          <w:lang w:eastAsia="sl-SI"/>
        </w:rPr>
      </w:pPr>
    </w:p>
    <w:p w:rsidR="00C37CB2" w:rsidRDefault="00C37CB2" w:rsidP="00E35687">
      <w:pPr>
        <w:pStyle w:val="Telobesedila"/>
        <w:spacing w:after="0" w:line="264" w:lineRule="auto"/>
        <w:jc w:val="center"/>
        <w:rPr>
          <w:rFonts w:ascii="Arial" w:hAnsi="Arial" w:cs="Arial"/>
          <w:sz w:val="20"/>
        </w:rPr>
      </w:pPr>
    </w:p>
    <w:p w:rsidR="00912AEC" w:rsidRPr="00975300" w:rsidRDefault="00E35687" w:rsidP="00E35687">
      <w:pPr>
        <w:pStyle w:val="Telobesedila"/>
        <w:spacing w:after="0" w:line="264" w:lineRule="auto"/>
        <w:jc w:val="center"/>
        <w:rPr>
          <w:rFonts w:ascii="Arial" w:hAnsi="Arial" w:cs="Arial"/>
          <w:sz w:val="20"/>
        </w:rPr>
      </w:pPr>
      <w:r w:rsidRPr="00975300">
        <w:rPr>
          <w:rFonts w:ascii="Arial" w:hAnsi="Arial" w:cs="Arial"/>
          <w:sz w:val="20"/>
        </w:rPr>
        <w:t xml:space="preserve">II.  </w:t>
      </w:r>
      <w:r w:rsidR="00912AEC" w:rsidRPr="00975300">
        <w:rPr>
          <w:rFonts w:ascii="Arial" w:hAnsi="Arial" w:cs="Arial"/>
          <w:sz w:val="20"/>
        </w:rPr>
        <w:t>PREDMET POGODBE</w:t>
      </w:r>
    </w:p>
    <w:p w:rsidR="00E35687" w:rsidRPr="00975300" w:rsidRDefault="00E35687" w:rsidP="00E35687">
      <w:pPr>
        <w:widowControl w:val="0"/>
        <w:spacing w:line="264" w:lineRule="auto"/>
        <w:rPr>
          <w:rFonts w:ascii="Arial" w:hAnsi="Arial" w:cs="Arial"/>
        </w:rPr>
      </w:pPr>
    </w:p>
    <w:p w:rsidR="00912AEC" w:rsidRPr="00975300" w:rsidRDefault="00E35687" w:rsidP="00E35687">
      <w:pPr>
        <w:widowControl w:val="0"/>
        <w:spacing w:line="264" w:lineRule="auto"/>
        <w:ind w:left="360"/>
        <w:rPr>
          <w:rFonts w:ascii="Arial" w:hAnsi="Arial" w:cs="Arial"/>
        </w:rPr>
      </w:pPr>
      <w:r w:rsidRPr="00975300">
        <w:rPr>
          <w:rFonts w:ascii="Arial" w:hAnsi="Arial" w:cs="Arial"/>
        </w:rPr>
        <w:t xml:space="preserve">                                                                    2.  </w:t>
      </w:r>
      <w:r w:rsidR="00912AEC" w:rsidRPr="00975300">
        <w:rPr>
          <w:rFonts w:ascii="Arial" w:hAnsi="Arial" w:cs="Arial"/>
        </w:rPr>
        <w:t>člen</w:t>
      </w:r>
    </w:p>
    <w:p w:rsidR="00E35687" w:rsidRPr="00975300" w:rsidRDefault="00E35687" w:rsidP="00E35687">
      <w:pPr>
        <w:widowControl w:val="0"/>
        <w:spacing w:line="264" w:lineRule="auto"/>
        <w:ind w:left="360"/>
        <w:rPr>
          <w:rFonts w:ascii="Arial" w:hAnsi="Arial" w:cs="Arial"/>
        </w:rPr>
      </w:pPr>
    </w:p>
    <w:p w:rsidR="007A4C65" w:rsidRPr="00E25662" w:rsidRDefault="00CE2C3A" w:rsidP="00E25662">
      <w:pPr>
        <w:jc w:val="both"/>
        <w:rPr>
          <w:rFonts w:ascii="Arial" w:hAnsi="Arial" w:cs="Arial"/>
        </w:rPr>
      </w:pPr>
      <w:r w:rsidRPr="00E25662">
        <w:rPr>
          <w:rFonts w:ascii="Arial" w:hAnsi="Arial" w:cs="Arial"/>
        </w:rPr>
        <w:t xml:space="preserve">Predmet pogodbe </w:t>
      </w:r>
      <w:r w:rsidR="00BB37A4" w:rsidRPr="00E25662">
        <w:rPr>
          <w:rFonts w:ascii="Arial" w:hAnsi="Arial" w:cs="Arial"/>
        </w:rPr>
        <w:t>je</w:t>
      </w:r>
      <w:r w:rsidR="00620487" w:rsidRPr="00E25662">
        <w:rPr>
          <w:rFonts w:ascii="Arial" w:hAnsi="Arial" w:cs="Arial"/>
        </w:rPr>
        <w:t xml:space="preserve"> </w:t>
      </w:r>
      <w:r w:rsidR="00C37CB2" w:rsidRPr="00E25662">
        <w:rPr>
          <w:rFonts w:ascii="Arial" w:hAnsi="Arial" w:cs="Arial"/>
        </w:rPr>
        <w:t>»</w:t>
      </w:r>
      <w:r w:rsidR="00E25662" w:rsidRPr="00E25662">
        <w:rPr>
          <w:rFonts w:ascii="Arial" w:hAnsi="Arial" w:cs="Arial"/>
          <w:b/>
        </w:rPr>
        <w:t>Z</w:t>
      </w:r>
      <w:r w:rsidR="00E25662" w:rsidRPr="00E25662">
        <w:rPr>
          <w:rFonts w:ascii="Arial" w:hAnsi="Arial" w:cs="Arial"/>
          <w:b/>
          <w:bCs/>
        </w:rPr>
        <w:t xml:space="preserve">akup medijskega prostora </w:t>
      </w:r>
      <w:r w:rsidR="00E25662" w:rsidRPr="00E25662">
        <w:rPr>
          <w:rFonts w:ascii="Arial" w:hAnsi="Arial" w:cs="Arial"/>
          <w:b/>
        </w:rPr>
        <w:t>za promocijo lokalnih kmetijskih in živilskih proizvodov iz sektorja mesa spomladi 2022</w:t>
      </w:r>
      <w:r w:rsidR="00304A8A" w:rsidRPr="00E25662">
        <w:rPr>
          <w:rFonts w:ascii="Arial" w:hAnsi="Arial" w:cs="Arial"/>
          <w:b/>
        </w:rPr>
        <w:t>«</w:t>
      </w:r>
      <w:r w:rsidR="0033308E" w:rsidRPr="00E25662">
        <w:rPr>
          <w:rFonts w:ascii="Arial" w:hAnsi="Arial" w:cs="Arial"/>
        </w:rPr>
        <w:t>.</w:t>
      </w:r>
    </w:p>
    <w:p w:rsidR="00E91B60" w:rsidRDefault="00E91B60" w:rsidP="00304A8A">
      <w:pPr>
        <w:jc w:val="both"/>
        <w:rPr>
          <w:rFonts w:ascii="Arial" w:hAnsi="Arial" w:cs="Arial"/>
          <w:bCs/>
          <w:color w:val="000000"/>
          <w:lang w:eastAsia="sl-SI"/>
        </w:rPr>
      </w:pPr>
    </w:p>
    <w:p w:rsidR="00E25662" w:rsidRPr="00E25662" w:rsidRDefault="00E25662" w:rsidP="00E25662">
      <w:pPr>
        <w:jc w:val="both"/>
        <w:rPr>
          <w:rFonts w:ascii="Arial" w:hAnsi="Arial" w:cs="Arial"/>
          <w:bCs/>
          <w:color w:val="000000"/>
          <w:shd w:val="clear" w:color="auto" w:fill="FFFFFF"/>
        </w:rPr>
      </w:pPr>
      <w:r w:rsidRPr="00E25662">
        <w:rPr>
          <w:rFonts w:ascii="Arial" w:hAnsi="Arial" w:cs="Arial"/>
        </w:rPr>
        <w:t>Naročnik za potrebe izvedbe nacionalne kampanje sektorja mesa naroča:</w:t>
      </w:r>
      <w:r w:rsidRPr="00E25662">
        <w:rPr>
          <w:rFonts w:ascii="Arial" w:hAnsi="Arial" w:cs="Arial"/>
          <w:bCs/>
          <w:color w:val="000000"/>
          <w:shd w:val="clear" w:color="auto" w:fill="FFFFFF"/>
        </w:rPr>
        <w:t xml:space="preserve">  </w:t>
      </w:r>
    </w:p>
    <w:p w:rsidR="00E25662" w:rsidRPr="00E25662" w:rsidRDefault="00E25662" w:rsidP="00E25662">
      <w:pPr>
        <w:jc w:val="both"/>
        <w:rPr>
          <w:rFonts w:ascii="Arial" w:hAnsi="Arial" w:cs="Arial"/>
          <w:bCs/>
          <w:color w:val="000000"/>
          <w:shd w:val="clear" w:color="auto" w:fill="FFFFFF"/>
        </w:rPr>
      </w:pPr>
    </w:p>
    <w:p w:rsidR="00E25662" w:rsidRPr="00E25662" w:rsidRDefault="00E25662" w:rsidP="00E25662">
      <w:pPr>
        <w:numPr>
          <w:ilvl w:val="0"/>
          <w:numId w:val="22"/>
        </w:numPr>
        <w:overflowPunct/>
        <w:autoSpaceDE/>
        <w:autoSpaceDN/>
        <w:adjustRightInd/>
        <w:spacing w:line="260" w:lineRule="atLeast"/>
        <w:jc w:val="both"/>
        <w:textAlignment w:val="auto"/>
        <w:rPr>
          <w:rStyle w:val="normaltextrun"/>
          <w:rFonts w:ascii="Arial" w:hAnsi="Arial" w:cs="Arial"/>
          <w:bCs/>
          <w:color w:val="000000"/>
          <w:shd w:val="clear" w:color="auto" w:fill="FFFFFF"/>
        </w:rPr>
      </w:pPr>
      <w:r w:rsidRPr="00E25662">
        <w:rPr>
          <w:rStyle w:val="normaltextrun"/>
          <w:rFonts w:ascii="Arial" w:hAnsi="Arial" w:cs="Arial"/>
          <w:bCs/>
          <w:color w:val="000000"/>
          <w:shd w:val="clear" w:color="auto" w:fill="FFFFFF"/>
        </w:rPr>
        <w:t>Pripravo medijskega plana  </w:t>
      </w:r>
    </w:p>
    <w:p w:rsidR="00E25662" w:rsidRPr="00E25662" w:rsidRDefault="00E25662" w:rsidP="00E25662">
      <w:pPr>
        <w:numPr>
          <w:ilvl w:val="0"/>
          <w:numId w:val="22"/>
        </w:numPr>
        <w:overflowPunct/>
        <w:autoSpaceDE/>
        <w:autoSpaceDN/>
        <w:adjustRightInd/>
        <w:spacing w:line="260" w:lineRule="atLeast"/>
        <w:jc w:val="both"/>
        <w:textAlignment w:val="auto"/>
        <w:rPr>
          <w:rFonts w:ascii="Arial" w:hAnsi="Arial" w:cs="Arial"/>
        </w:rPr>
      </w:pPr>
      <w:r w:rsidRPr="00E25662">
        <w:rPr>
          <w:rStyle w:val="normaltextrun"/>
          <w:rFonts w:ascii="Arial" w:hAnsi="Arial" w:cs="Arial"/>
          <w:bCs/>
          <w:color w:val="000000"/>
          <w:shd w:val="clear" w:color="auto" w:fill="FFFFFF"/>
        </w:rPr>
        <w:t>Zakup oglasnega prostora</w:t>
      </w:r>
      <w:r w:rsidRPr="00E25662">
        <w:rPr>
          <w:rStyle w:val="normaltextrun"/>
          <w:rFonts w:ascii="Arial" w:hAnsi="Arial" w:cs="Arial"/>
          <w:color w:val="000000"/>
          <w:shd w:val="clear" w:color="auto" w:fill="FFFFFF"/>
        </w:rPr>
        <w:t> za izvedbo nacionalne kampanje sektorja mesa za pomlad 2022.</w:t>
      </w:r>
      <w:r w:rsidRPr="00E25662">
        <w:rPr>
          <w:rStyle w:val="eop"/>
          <w:rFonts w:ascii="Arial" w:hAnsi="Arial" w:cs="Arial"/>
          <w:color w:val="000000"/>
          <w:shd w:val="clear" w:color="auto" w:fill="FFFFFF"/>
        </w:rPr>
        <w:t> </w:t>
      </w:r>
    </w:p>
    <w:p w:rsidR="00E25662" w:rsidRPr="00E25662" w:rsidRDefault="00E25662" w:rsidP="00E35687">
      <w:pPr>
        <w:spacing w:line="264" w:lineRule="auto"/>
        <w:jc w:val="both"/>
        <w:rPr>
          <w:rFonts w:ascii="Arial" w:hAnsi="Arial" w:cs="Arial"/>
        </w:rPr>
      </w:pPr>
    </w:p>
    <w:p w:rsidR="00027CAD" w:rsidRDefault="00E25662" w:rsidP="00E35687">
      <w:pPr>
        <w:spacing w:line="264" w:lineRule="auto"/>
        <w:jc w:val="both"/>
        <w:rPr>
          <w:rFonts w:ascii="Arial" w:hAnsi="Arial" w:cs="Arial"/>
        </w:rPr>
      </w:pPr>
      <w:r>
        <w:rPr>
          <w:rFonts w:ascii="Arial" w:hAnsi="Arial" w:cs="Arial"/>
        </w:rPr>
        <w:t>N</w:t>
      </w:r>
      <w:r w:rsidR="00762F53" w:rsidRPr="00975300">
        <w:rPr>
          <w:rFonts w:ascii="Arial" w:hAnsi="Arial" w:cs="Arial"/>
        </w:rPr>
        <w:t>aloga</w:t>
      </w:r>
      <w:r w:rsidR="00027CAD" w:rsidRPr="00975300">
        <w:rPr>
          <w:rFonts w:ascii="Arial" w:hAnsi="Arial" w:cs="Arial"/>
        </w:rPr>
        <w:t xml:space="preserve"> bo opravljena v skladu s ponudbo</w:t>
      </w:r>
      <w:bookmarkStart w:id="1" w:name="OLE_LINK1"/>
      <w:bookmarkStart w:id="2" w:name="OLE_LINK2"/>
      <w:r w:rsidR="00027CAD" w:rsidRPr="00975300">
        <w:rPr>
          <w:rFonts w:ascii="Arial" w:hAnsi="Arial" w:cs="Arial"/>
        </w:rPr>
        <w:t xml:space="preserve"> izvajalca z dne </w:t>
      </w:r>
      <w:bookmarkEnd w:id="1"/>
      <w:bookmarkEnd w:id="2"/>
      <w:r w:rsidR="000A2546" w:rsidRPr="00975300">
        <w:rPr>
          <w:rFonts w:ascii="Arial" w:hAnsi="Arial" w:cs="Arial"/>
        </w:rPr>
        <w:t>_____________</w:t>
      </w:r>
      <w:r w:rsidR="00027CAD" w:rsidRPr="00975300">
        <w:rPr>
          <w:rFonts w:ascii="Arial" w:hAnsi="Arial" w:cs="Arial"/>
        </w:rPr>
        <w:t>in projektno nalogo</w:t>
      </w:r>
      <w:r>
        <w:rPr>
          <w:rFonts w:ascii="Arial" w:hAnsi="Arial" w:cs="Arial"/>
        </w:rPr>
        <w:t xml:space="preserve"> št. 430-210/2021.</w:t>
      </w:r>
      <w:r w:rsidR="00027CAD" w:rsidRPr="00975300">
        <w:rPr>
          <w:rFonts w:ascii="Arial" w:hAnsi="Arial" w:cs="Arial"/>
        </w:rPr>
        <w:t xml:space="preserve"> Ponudbeni predračun in projektna naloga sta sestavni del te pogodbe.</w:t>
      </w:r>
    </w:p>
    <w:p w:rsidR="009A78FE" w:rsidRDefault="009A78FE" w:rsidP="00E35687">
      <w:pPr>
        <w:spacing w:line="264" w:lineRule="auto"/>
        <w:jc w:val="both"/>
        <w:rPr>
          <w:rFonts w:ascii="Arial" w:hAnsi="Arial" w:cs="Arial"/>
        </w:rPr>
      </w:pPr>
    </w:p>
    <w:p w:rsidR="00F8038F" w:rsidRDefault="00F8038F" w:rsidP="00E35687">
      <w:pPr>
        <w:widowControl w:val="0"/>
        <w:spacing w:line="264" w:lineRule="auto"/>
        <w:jc w:val="center"/>
        <w:rPr>
          <w:rFonts w:ascii="Arial" w:hAnsi="Arial" w:cs="Arial"/>
        </w:rPr>
      </w:pPr>
    </w:p>
    <w:p w:rsidR="00E35687" w:rsidRPr="00975300" w:rsidRDefault="00E35687" w:rsidP="00E35687">
      <w:pPr>
        <w:widowControl w:val="0"/>
        <w:spacing w:line="264" w:lineRule="auto"/>
        <w:jc w:val="center"/>
        <w:rPr>
          <w:rFonts w:ascii="Arial" w:hAnsi="Arial" w:cs="Arial"/>
        </w:rPr>
      </w:pPr>
      <w:r w:rsidRPr="00975300">
        <w:rPr>
          <w:rFonts w:ascii="Arial" w:hAnsi="Arial" w:cs="Arial"/>
        </w:rPr>
        <w:t xml:space="preserve">III.  </w:t>
      </w:r>
      <w:r w:rsidR="00912AEC" w:rsidRPr="00975300">
        <w:rPr>
          <w:rFonts w:ascii="Arial" w:hAnsi="Arial" w:cs="Arial"/>
        </w:rPr>
        <w:t>POGODBENA VREDNOST</w:t>
      </w:r>
    </w:p>
    <w:p w:rsidR="00E35687" w:rsidRPr="00975300" w:rsidRDefault="00E35687" w:rsidP="00E35687">
      <w:pPr>
        <w:widowControl w:val="0"/>
        <w:spacing w:line="264" w:lineRule="auto"/>
        <w:jc w:val="center"/>
        <w:rPr>
          <w:rFonts w:ascii="Arial" w:hAnsi="Arial" w:cs="Arial"/>
        </w:rPr>
      </w:pPr>
    </w:p>
    <w:p w:rsidR="00912AEC" w:rsidRPr="00975300" w:rsidRDefault="00912AEC" w:rsidP="00E35687">
      <w:pPr>
        <w:widowControl w:val="0"/>
        <w:spacing w:line="264" w:lineRule="auto"/>
        <w:jc w:val="center"/>
        <w:rPr>
          <w:rFonts w:ascii="Arial" w:hAnsi="Arial" w:cs="Arial"/>
        </w:rPr>
      </w:pPr>
      <w:r w:rsidRPr="00975300">
        <w:rPr>
          <w:rFonts w:ascii="Arial" w:hAnsi="Arial" w:cs="Arial"/>
        </w:rPr>
        <w:t xml:space="preserve">3. </w:t>
      </w:r>
      <w:r w:rsidR="00E35687" w:rsidRPr="00975300">
        <w:rPr>
          <w:rFonts w:ascii="Arial" w:hAnsi="Arial" w:cs="Arial"/>
        </w:rPr>
        <w:t xml:space="preserve"> </w:t>
      </w:r>
      <w:r w:rsidRPr="00975300">
        <w:rPr>
          <w:rFonts w:ascii="Arial" w:hAnsi="Arial" w:cs="Arial"/>
        </w:rPr>
        <w:t>člen</w:t>
      </w:r>
    </w:p>
    <w:p w:rsidR="00E35687" w:rsidRPr="00975300" w:rsidRDefault="00E35687" w:rsidP="00E35687">
      <w:pPr>
        <w:widowControl w:val="0"/>
        <w:spacing w:line="264" w:lineRule="auto"/>
        <w:jc w:val="center"/>
        <w:rPr>
          <w:rFonts w:ascii="Arial" w:hAnsi="Arial" w:cs="Arial"/>
        </w:rPr>
      </w:pPr>
    </w:p>
    <w:p w:rsidR="00912AEC" w:rsidRPr="00975300" w:rsidRDefault="00F52BAA" w:rsidP="00E35687">
      <w:pPr>
        <w:widowControl w:val="0"/>
        <w:spacing w:line="264" w:lineRule="auto"/>
        <w:jc w:val="both"/>
        <w:rPr>
          <w:rFonts w:ascii="Arial" w:hAnsi="Arial" w:cs="Arial"/>
        </w:rPr>
      </w:pPr>
      <w:bookmarkStart w:id="3" w:name="_Toc64354171"/>
      <w:r w:rsidRPr="00975300">
        <w:rPr>
          <w:rFonts w:ascii="Arial" w:hAnsi="Arial" w:cs="Arial"/>
        </w:rPr>
        <w:t xml:space="preserve">Pogodbena vrednost </w:t>
      </w:r>
      <w:r w:rsidR="00912AEC" w:rsidRPr="00975300">
        <w:rPr>
          <w:rFonts w:ascii="Arial" w:hAnsi="Arial" w:cs="Arial"/>
        </w:rPr>
        <w:t>znaša</w:t>
      </w:r>
      <w:r w:rsidR="00416D14">
        <w:rPr>
          <w:rFonts w:ascii="Arial" w:hAnsi="Arial" w:cs="Arial"/>
        </w:rPr>
        <w:t xml:space="preserve"> do</w:t>
      </w:r>
      <w:r w:rsidR="00912AEC" w:rsidRPr="00975300">
        <w:rPr>
          <w:rFonts w:ascii="Arial" w:hAnsi="Arial" w:cs="Arial"/>
        </w:rPr>
        <w:t>:</w:t>
      </w:r>
    </w:p>
    <w:p w:rsidR="00383042" w:rsidRPr="00975300" w:rsidRDefault="00383042" w:rsidP="00E35687">
      <w:pPr>
        <w:widowControl w:val="0"/>
        <w:spacing w:line="264" w:lineRule="auto"/>
        <w:jc w:val="both"/>
        <w:rPr>
          <w:rFonts w:ascii="Arial" w:hAnsi="Arial" w:cs="Arial"/>
        </w:rPr>
      </w:pPr>
    </w:p>
    <w:p w:rsidR="00F52BAA" w:rsidRPr="00975300" w:rsidRDefault="00912AEC" w:rsidP="00C37CB2">
      <w:pPr>
        <w:widowControl w:val="0"/>
        <w:jc w:val="both"/>
        <w:rPr>
          <w:rFonts w:ascii="Arial" w:hAnsi="Arial" w:cs="Arial"/>
        </w:rPr>
      </w:pPr>
      <w:r w:rsidRPr="00975300">
        <w:rPr>
          <w:rFonts w:ascii="Arial" w:hAnsi="Arial" w:cs="Arial"/>
        </w:rPr>
        <w:t xml:space="preserve">brez DDV </w:t>
      </w:r>
      <w:r w:rsidR="003308D7" w:rsidRPr="00975300">
        <w:rPr>
          <w:rFonts w:ascii="Arial" w:hAnsi="Arial" w:cs="Arial"/>
        </w:rPr>
        <w:t>_____________</w:t>
      </w:r>
      <w:r w:rsidRPr="00975300">
        <w:rPr>
          <w:rFonts w:ascii="Arial" w:hAnsi="Arial" w:cs="Arial"/>
        </w:rPr>
        <w:t xml:space="preserve">EUR (z besedo: </w:t>
      </w:r>
      <w:r w:rsidR="003308D7" w:rsidRPr="00975300">
        <w:rPr>
          <w:rFonts w:ascii="Arial" w:hAnsi="Arial" w:cs="Arial"/>
        </w:rPr>
        <w:t>_____________</w:t>
      </w:r>
      <w:r w:rsidRPr="00975300">
        <w:rPr>
          <w:rFonts w:ascii="Arial" w:hAnsi="Arial" w:cs="Arial"/>
        </w:rPr>
        <w:t xml:space="preserve">EUR </w:t>
      </w:r>
      <w:r w:rsidR="003308D7" w:rsidRPr="00975300">
        <w:rPr>
          <w:rFonts w:ascii="Arial" w:hAnsi="Arial" w:cs="Arial"/>
        </w:rPr>
        <w:t>__</w:t>
      </w:r>
      <w:r w:rsidRPr="00975300">
        <w:rPr>
          <w:rFonts w:ascii="Arial" w:hAnsi="Arial" w:cs="Arial"/>
        </w:rPr>
        <w:t xml:space="preserve">/100) </w:t>
      </w:r>
      <w:r w:rsidR="00F52BAA" w:rsidRPr="00975300">
        <w:rPr>
          <w:rFonts w:ascii="Arial" w:hAnsi="Arial" w:cs="Arial"/>
        </w:rPr>
        <w:t xml:space="preserve">   oziroma</w:t>
      </w:r>
    </w:p>
    <w:p w:rsidR="00F52BAA" w:rsidRPr="00975300" w:rsidRDefault="00F52BAA" w:rsidP="00C37CB2">
      <w:pPr>
        <w:widowControl w:val="0"/>
        <w:jc w:val="both"/>
        <w:rPr>
          <w:rFonts w:ascii="Arial" w:hAnsi="Arial" w:cs="Arial"/>
        </w:rPr>
      </w:pPr>
    </w:p>
    <w:p w:rsidR="00912AEC" w:rsidRPr="00975300" w:rsidRDefault="00912AEC" w:rsidP="00C37CB2">
      <w:pPr>
        <w:widowControl w:val="0"/>
        <w:jc w:val="both"/>
        <w:rPr>
          <w:rFonts w:ascii="Arial" w:hAnsi="Arial" w:cs="Arial"/>
        </w:rPr>
      </w:pPr>
      <w:r w:rsidRPr="00975300">
        <w:rPr>
          <w:rFonts w:ascii="Arial" w:hAnsi="Arial" w:cs="Arial"/>
        </w:rPr>
        <w:t xml:space="preserve">z DDV v višini ______ % </w:t>
      </w:r>
      <w:r w:rsidR="003308D7" w:rsidRPr="00975300">
        <w:rPr>
          <w:rFonts w:ascii="Arial" w:hAnsi="Arial" w:cs="Arial"/>
        </w:rPr>
        <w:t>_____________</w:t>
      </w:r>
      <w:r w:rsidRPr="00975300">
        <w:rPr>
          <w:rFonts w:ascii="Arial" w:hAnsi="Arial" w:cs="Arial"/>
        </w:rPr>
        <w:t xml:space="preserve">EUR (z besedo: </w:t>
      </w:r>
      <w:r w:rsidR="003308D7" w:rsidRPr="00975300">
        <w:rPr>
          <w:rFonts w:ascii="Arial" w:hAnsi="Arial" w:cs="Arial"/>
        </w:rPr>
        <w:t>_____________</w:t>
      </w:r>
      <w:r w:rsidRPr="00975300">
        <w:rPr>
          <w:rFonts w:ascii="Arial" w:hAnsi="Arial" w:cs="Arial"/>
        </w:rPr>
        <w:t xml:space="preserve">EUR </w:t>
      </w:r>
      <w:r w:rsidR="003308D7" w:rsidRPr="00975300">
        <w:rPr>
          <w:rFonts w:ascii="Arial" w:hAnsi="Arial" w:cs="Arial"/>
        </w:rPr>
        <w:t>__</w:t>
      </w:r>
      <w:r w:rsidR="00383042" w:rsidRPr="00975300">
        <w:rPr>
          <w:rFonts w:ascii="Arial" w:hAnsi="Arial" w:cs="Arial"/>
        </w:rPr>
        <w:t>/100)</w:t>
      </w:r>
      <w:r w:rsidR="00C37CB2">
        <w:rPr>
          <w:rFonts w:ascii="Arial" w:hAnsi="Arial" w:cs="Arial"/>
        </w:rPr>
        <w:t xml:space="preserve"> od tega : </w:t>
      </w:r>
    </w:p>
    <w:p w:rsidR="00912AEC" w:rsidRPr="00975300" w:rsidRDefault="00912AEC" w:rsidP="00E35687">
      <w:pPr>
        <w:spacing w:line="264" w:lineRule="auto"/>
        <w:rPr>
          <w:rFonts w:ascii="Arial" w:hAnsi="Arial" w:cs="Arial"/>
        </w:rPr>
      </w:pPr>
    </w:p>
    <w:p w:rsidR="00C37CB2" w:rsidRPr="00C37CB2" w:rsidRDefault="00C37CB2" w:rsidP="00C37CB2">
      <w:pPr>
        <w:rPr>
          <w:rFonts w:ascii="Arial" w:hAnsi="Arial" w:cs="Arial"/>
        </w:rPr>
      </w:pPr>
      <w:r w:rsidRPr="00C37CB2">
        <w:rPr>
          <w:rFonts w:ascii="Arial" w:hAnsi="Arial" w:cs="Arial"/>
        </w:rPr>
        <w:t>Na PP 130024 :</w:t>
      </w:r>
    </w:p>
    <w:p w:rsidR="00936D83" w:rsidRPr="00C37CB2" w:rsidRDefault="00936D83" w:rsidP="00C37CB2">
      <w:pPr>
        <w:numPr>
          <w:ilvl w:val="0"/>
          <w:numId w:val="9"/>
        </w:numPr>
        <w:overflowPunct/>
        <w:autoSpaceDE/>
        <w:autoSpaceDN/>
        <w:adjustRightInd/>
        <w:spacing w:line="260" w:lineRule="atLeast"/>
        <w:textAlignment w:val="auto"/>
        <w:rPr>
          <w:rFonts w:ascii="Arial" w:hAnsi="Arial" w:cs="Arial"/>
        </w:rPr>
      </w:pPr>
      <w:r w:rsidRPr="00C37CB2">
        <w:rPr>
          <w:rFonts w:ascii="Arial" w:hAnsi="Arial" w:cs="Arial"/>
        </w:rPr>
        <w:t>v letu 202</w:t>
      </w:r>
      <w:r w:rsidR="00E25662">
        <w:rPr>
          <w:rFonts w:ascii="Arial" w:hAnsi="Arial" w:cs="Arial"/>
        </w:rPr>
        <w:t>2</w:t>
      </w:r>
      <w:r w:rsidRPr="00C37CB2">
        <w:rPr>
          <w:rFonts w:ascii="Arial" w:hAnsi="Arial" w:cs="Arial"/>
        </w:rPr>
        <w:t xml:space="preserve"> </w:t>
      </w:r>
      <w:r>
        <w:rPr>
          <w:rFonts w:ascii="Arial" w:hAnsi="Arial" w:cs="Arial"/>
        </w:rPr>
        <w:t>………..</w:t>
      </w:r>
      <w:r w:rsidRPr="00C37CB2">
        <w:rPr>
          <w:rFonts w:ascii="Arial" w:hAnsi="Arial" w:cs="Arial"/>
        </w:rPr>
        <w:t xml:space="preserve"> EUR brez DDV </w:t>
      </w:r>
      <w:r>
        <w:rPr>
          <w:rFonts w:ascii="Arial" w:hAnsi="Arial" w:cs="Arial"/>
        </w:rPr>
        <w:t>, oziroma ……………EUR z DDV</w:t>
      </w:r>
    </w:p>
    <w:p w:rsidR="00C37CB2" w:rsidRPr="00C37CB2" w:rsidRDefault="00C37CB2" w:rsidP="00C37CB2">
      <w:pPr>
        <w:rPr>
          <w:rFonts w:ascii="Arial" w:hAnsi="Arial" w:cs="Arial"/>
        </w:rPr>
      </w:pPr>
    </w:p>
    <w:p w:rsidR="00C37CB2" w:rsidRPr="00C37CB2" w:rsidRDefault="00C37CB2" w:rsidP="00C37CB2">
      <w:pPr>
        <w:rPr>
          <w:rFonts w:ascii="Arial" w:hAnsi="Arial" w:cs="Arial"/>
        </w:rPr>
      </w:pPr>
      <w:r w:rsidRPr="00C37CB2">
        <w:rPr>
          <w:rFonts w:ascii="Arial" w:hAnsi="Arial" w:cs="Arial"/>
        </w:rPr>
        <w:t>Na PP 147310 :</w:t>
      </w:r>
    </w:p>
    <w:p w:rsidR="00C37CB2" w:rsidRPr="00C37CB2" w:rsidRDefault="00C37CB2" w:rsidP="00724C50">
      <w:pPr>
        <w:numPr>
          <w:ilvl w:val="0"/>
          <w:numId w:val="9"/>
        </w:numPr>
        <w:overflowPunct/>
        <w:autoSpaceDE/>
        <w:autoSpaceDN/>
        <w:adjustRightInd/>
        <w:textAlignment w:val="auto"/>
        <w:rPr>
          <w:rFonts w:ascii="Arial" w:hAnsi="Arial" w:cs="Arial"/>
        </w:rPr>
      </w:pPr>
      <w:r w:rsidRPr="00C37CB2">
        <w:rPr>
          <w:rFonts w:ascii="Arial" w:hAnsi="Arial" w:cs="Arial"/>
        </w:rPr>
        <w:t>v letu 202</w:t>
      </w:r>
      <w:r w:rsidR="00E25662">
        <w:rPr>
          <w:rFonts w:ascii="Arial" w:hAnsi="Arial" w:cs="Arial"/>
        </w:rPr>
        <w:t>2</w:t>
      </w:r>
      <w:r>
        <w:rPr>
          <w:rFonts w:ascii="Arial" w:hAnsi="Arial" w:cs="Arial"/>
        </w:rPr>
        <w:t xml:space="preserve">………….. EUR </w:t>
      </w:r>
      <w:r w:rsidRPr="00C37CB2">
        <w:rPr>
          <w:rFonts w:ascii="Arial" w:hAnsi="Arial" w:cs="Arial"/>
        </w:rPr>
        <w:t>brez DDV</w:t>
      </w:r>
      <w:r>
        <w:rPr>
          <w:rFonts w:ascii="Arial" w:hAnsi="Arial" w:cs="Arial"/>
        </w:rPr>
        <w:t>,</w:t>
      </w:r>
      <w:r w:rsidRPr="00C37CB2">
        <w:rPr>
          <w:rFonts w:ascii="Arial" w:hAnsi="Arial" w:cs="Arial"/>
        </w:rPr>
        <w:t xml:space="preserve"> </w:t>
      </w:r>
      <w:r>
        <w:rPr>
          <w:rFonts w:ascii="Arial" w:hAnsi="Arial" w:cs="Arial"/>
        </w:rPr>
        <w:t>oziroma ……………EUR z DDV.</w:t>
      </w:r>
    </w:p>
    <w:p w:rsidR="00C37CB2" w:rsidRDefault="00C37CB2" w:rsidP="00C37CB2">
      <w:pPr>
        <w:overflowPunct/>
        <w:autoSpaceDE/>
        <w:autoSpaceDN/>
        <w:adjustRightInd/>
        <w:spacing w:line="260" w:lineRule="atLeast"/>
        <w:ind w:left="720"/>
        <w:textAlignment w:val="auto"/>
        <w:rPr>
          <w:rFonts w:ascii="Arial" w:hAnsi="Arial" w:cs="Arial"/>
        </w:rPr>
      </w:pPr>
    </w:p>
    <w:p w:rsidR="00C37CB2" w:rsidRPr="00815F11" w:rsidRDefault="00C37CB2" w:rsidP="00C37CB2">
      <w:pPr>
        <w:widowControl w:val="0"/>
        <w:spacing w:line="264" w:lineRule="auto"/>
        <w:jc w:val="both"/>
        <w:rPr>
          <w:rFonts w:ascii="Arial" w:hAnsi="Arial" w:cs="Arial"/>
        </w:rPr>
      </w:pPr>
      <w:r>
        <w:rPr>
          <w:rFonts w:ascii="Arial" w:hAnsi="Arial" w:cs="Arial"/>
        </w:rPr>
        <w:t>V  kolikor bi bila z rebalansom Republike Slovenije za leto 202</w:t>
      </w:r>
      <w:r w:rsidR="00E25662">
        <w:rPr>
          <w:rFonts w:ascii="Arial" w:hAnsi="Arial" w:cs="Arial"/>
        </w:rPr>
        <w:t>2</w:t>
      </w:r>
      <w:r>
        <w:rPr>
          <w:rFonts w:ascii="Arial" w:hAnsi="Arial" w:cs="Arial"/>
        </w:rPr>
        <w:t xml:space="preserve">, nujno odločitvijo Vlade Republike Slovenije o zmanjšanju proračunskih sredstev ali drugim predpisom sredstva na PP </w:t>
      </w:r>
      <w:r w:rsidRPr="00A158BE">
        <w:rPr>
          <w:rFonts w:ascii="Arial" w:hAnsi="Arial" w:cs="Arial"/>
        </w:rPr>
        <w:t>147310</w:t>
      </w:r>
      <w:r>
        <w:rPr>
          <w:rFonts w:ascii="Arial" w:hAnsi="Arial" w:cs="Arial"/>
        </w:rPr>
        <w:t xml:space="preserve"> </w:t>
      </w:r>
      <w:r w:rsidR="00936D83">
        <w:rPr>
          <w:rFonts w:ascii="Arial" w:hAnsi="Arial" w:cs="Arial"/>
        </w:rPr>
        <w:t xml:space="preserve">in PP 130024 </w:t>
      </w:r>
      <w:r>
        <w:rPr>
          <w:rFonts w:ascii="Arial" w:hAnsi="Arial" w:cs="Arial"/>
        </w:rPr>
        <w:t xml:space="preserve">spremenjena, se k tej pogodbi sklene aneks, glede na razpoložljivo višino sredstev, upoštevaje prioritete na MKGP. </w:t>
      </w:r>
    </w:p>
    <w:p w:rsidR="0000377B" w:rsidRPr="00975300" w:rsidRDefault="0000377B" w:rsidP="00E35687">
      <w:pPr>
        <w:widowControl w:val="0"/>
        <w:spacing w:line="264" w:lineRule="auto"/>
        <w:jc w:val="center"/>
        <w:rPr>
          <w:rFonts w:ascii="Arial" w:hAnsi="Arial" w:cs="Arial"/>
        </w:rPr>
      </w:pPr>
    </w:p>
    <w:p w:rsidR="00027CAD" w:rsidRPr="00975300" w:rsidRDefault="00E35687" w:rsidP="00E35687">
      <w:pPr>
        <w:spacing w:line="264" w:lineRule="auto"/>
        <w:jc w:val="center"/>
        <w:rPr>
          <w:rFonts w:ascii="Arial" w:hAnsi="Arial" w:cs="Arial"/>
        </w:rPr>
      </w:pPr>
      <w:r w:rsidRPr="00975300">
        <w:rPr>
          <w:rFonts w:ascii="Arial" w:hAnsi="Arial" w:cs="Arial"/>
        </w:rPr>
        <w:t xml:space="preserve">IV.  </w:t>
      </w:r>
      <w:r w:rsidR="00027CAD" w:rsidRPr="00975300">
        <w:rPr>
          <w:rFonts w:ascii="Arial" w:hAnsi="Arial" w:cs="Arial"/>
        </w:rPr>
        <w:t>OBVEZNOSTI IZVAJALCA</w:t>
      </w:r>
    </w:p>
    <w:p w:rsidR="00E35687" w:rsidRPr="00975300" w:rsidRDefault="00E35687" w:rsidP="00E35687">
      <w:pPr>
        <w:spacing w:line="264" w:lineRule="auto"/>
        <w:rPr>
          <w:rFonts w:ascii="Arial" w:hAnsi="Arial" w:cs="Arial"/>
        </w:rPr>
      </w:pPr>
    </w:p>
    <w:p w:rsidR="00E35687" w:rsidRPr="00975300" w:rsidRDefault="00E35687" w:rsidP="00E35687">
      <w:pPr>
        <w:widowControl w:val="0"/>
        <w:spacing w:line="264" w:lineRule="auto"/>
        <w:jc w:val="center"/>
        <w:rPr>
          <w:rFonts w:ascii="Arial" w:hAnsi="Arial" w:cs="Arial"/>
        </w:rPr>
      </w:pPr>
      <w:r w:rsidRPr="00975300">
        <w:rPr>
          <w:rFonts w:ascii="Arial" w:hAnsi="Arial" w:cs="Arial"/>
        </w:rPr>
        <w:t>4.  člen</w:t>
      </w:r>
    </w:p>
    <w:p w:rsidR="00027CAD" w:rsidRPr="00975300" w:rsidRDefault="00027CAD" w:rsidP="00E35687">
      <w:pPr>
        <w:spacing w:line="264" w:lineRule="auto"/>
        <w:rPr>
          <w:rFonts w:ascii="Arial" w:hAnsi="Arial" w:cs="Arial"/>
        </w:rPr>
      </w:pPr>
    </w:p>
    <w:p w:rsidR="00027CAD" w:rsidRPr="00975300" w:rsidRDefault="00027CAD" w:rsidP="00E35687">
      <w:pPr>
        <w:spacing w:line="264" w:lineRule="auto"/>
        <w:rPr>
          <w:rFonts w:ascii="Arial" w:hAnsi="Arial" w:cs="Arial"/>
        </w:rPr>
      </w:pPr>
      <w:r w:rsidRPr="00975300">
        <w:rPr>
          <w:rFonts w:ascii="Arial" w:hAnsi="Arial" w:cs="Arial"/>
        </w:rPr>
        <w:t>Izvajalec se obvezuje:</w:t>
      </w:r>
    </w:p>
    <w:p w:rsidR="00027CAD" w:rsidRPr="00B77610" w:rsidRDefault="00762F53" w:rsidP="00B77610">
      <w:pPr>
        <w:pStyle w:val="Odstavekseznama"/>
        <w:numPr>
          <w:ilvl w:val="0"/>
          <w:numId w:val="9"/>
        </w:numPr>
        <w:spacing w:line="264" w:lineRule="auto"/>
        <w:ind w:left="567"/>
        <w:jc w:val="both"/>
        <w:rPr>
          <w:rFonts w:ascii="Arial" w:hAnsi="Arial" w:cs="Arial"/>
        </w:rPr>
      </w:pPr>
      <w:r w:rsidRPr="00B77610">
        <w:rPr>
          <w:rFonts w:ascii="Arial" w:hAnsi="Arial" w:cs="Arial"/>
        </w:rPr>
        <w:t>prevzeto nalogo</w:t>
      </w:r>
      <w:r w:rsidR="00027CAD" w:rsidRPr="00B77610">
        <w:rPr>
          <w:rFonts w:ascii="Arial" w:hAnsi="Arial" w:cs="Arial"/>
        </w:rPr>
        <w:t xml:space="preserve"> izvršiti strokovno, pravilno, vestno in kakovostno v skladu z veljavnimi predpisi,</w:t>
      </w:r>
    </w:p>
    <w:p w:rsidR="00027CAD" w:rsidRPr="00B77610" w:rsidRDefault="00762F53" w:rsidP="00B77610">
      <w:pPr>
        <w:pStyle w:val="Odstavekseznama"/>
        <w:numPr>
          <w:ilvl w:val="0"/>
          <w:numId w:val="9"/>
        </w:numPr>
        <w:spacing w:line="264" w:lineRule="auto"/>
        <w:ind w:left="567"/>
        <w:jc w:val="both"/>
        <w:rPr>
          <w:rFonts w:ascii="Arial" w:hAnsi="Arial" w:cs="Arial"/>
        </w:rPr>
      </w:pPr>
      <w:r w:rsidRPr="00B77610">
        <w:rPr>
          <w:rFonts w:ascii="Arial" w:hAnsi="Arial" w:cs="Arial"/>
        </w:rPr>
        <w:t>izvršiti pogodbeno nalogo</w:t>
      </w:r>
      <w:r w:rsidR="00027CAD" w:rsidRPr="00B77610">
        <w:rPr>
          <w:rFonts w:ascii="Arial" w:hAnsi="Arial" w:cs="Arial"/>
        </w:rPr>
        <w:t xml:space="preserve"> v korist naročnika,</w:t>
      </w:r>
    </w:p>
    <w:p w:rsidR="00027CAD" w:rsidRPr="00B77610" w:rsidRDefault="00027CAD" w:rsidP="00B77610">
      <w:pPr>
        <w:pStyle w:val="Odstavekseznama"/>
        <w:numPr>
          <w:ilvl w:val="0"/>
          <w:numId w:val="9"/>
        </w:numPr>
        <w:spacing w:line="264" w:lineRule="auto"/>
        <w:ind w:left="567"/>
        <w:jc w:val="both"/>
        <w:rPr>
          <w:rFonts w:ascii="Arial" w:hAnsi="Arial" w:cs="Arial"/>
        </w:rPr>
      </w:pPr>
      <w:r w:rsidRPr="00B77610">
        <w:rPr>
          <w:rFonts w:ascii="Arial" w:hAnsi="Arial" w:cs="Arial"/>
        </w:rPr>
        <w:t>storiti vse, kar spada v obseg prevzetih obveznosti, v tej pogodbi določenih rokih,</w:t>
      </w:r>
    </w:p>
    <w:p w:rsidR="00993C72" w:rsidRDefault="00762F53" w:rsidP="00B77610">
      <w:pPr>
        <w:pStyle w:val="Odstavekseznama"/>
        <w:numPr>
          <w:ilvl w:val="0"/>
          <w:numId w:val="9"/>
        </w:numPr>
        <w:spacing w:line="264" w:lineRule="auto"/>
        <w:ind w:left="567"/>
        <w:jc w:val="both"/>
        <w:rPr>
          <w:rFonts w:ascii="Arial" w:hAnsi="Arial" w:cs="Arial"/>
        </w:rPr>
      </w:pPr>
      <w:r w:rsidRPr="00B77610">
        <w:rPr>
          <w:rFonts w:ascii="Arial" w:hAnsi="Arial" w:cs="Arial"/>
        </w:rPr>
        <w:t>v fazi izvedbe naloge</w:t>
      </w:r>
      <w:r w:rsidR="00027CAD" w:rsidRPr="00B77610">
        <w:rPr>
          <w:rFonts w:ascii="Arial" w:hAnsi="Arial" w:cs="Arial"/>
        </w:rPr>
        <w:t xml:space="preserve"> na pobudo in na način,</w:t>
      </w:r>
      <w:r w:rsidRPr="00B77610">
        <w:rPr>
          <w:rFonts w:ascii="Arial" w:hAnsi="Arial" w:cs="Arial"/>
        </w:rPr>
        <w:t xml:space="preserve"> ki ga v teku izvajanja naloge</w:t>
      </w:r>
      <w:r w:rsidR="00027CAD" w:rsidRPr="00B77610">
        <w:rPr>
          <w:rFonts w:ascii="Arial" w:hAnsi="Arial" w:cs="Arial"/>
        </w:rPr>
        <w:t xml:space="preserve"> dolo</w:t>
      </w:r>
      <w:r w:rsidR="00CB74D8" w:rsidRPr="00B77610">
        <w:rPr>
          <w:rFonts w:ascii="Arial" w:hAnsi="Arial" w:cs="Arial"/>
        </w:rPr>
        <w:t xml:space="preserve">či naročnik, </w:t>
      </w:r>
    </w:p>
    <w:p w:rsidR="00B24A8C" w:rsidRPr="00B77610" w:rsidRDefault="000E32BD" w:rsidP="00B77610">
      <w:pPr>
        <w:pStyle w:val="Odstavekseznama"/>
        <w:numPr>
          <w:ilvl w:val="0"/>
          <w:numId w:val="9"/>
        </w:numPr>
        <w:spacing w:line="264" w:lineRule="auto"/>
        <w:ind w:left="567"/>
        <w:jc w:val="both"/>
        <w:rPr>
          <w:rFonts w:ascii="Arial" w:hAnsi="Arial" w:cs="Arial"/>
        </w:rPr>
      </w:pPr>
      <w:r w:rsidRPr="00B77610">
        <w:rPr>
          <w:rFonts w:ascii="Arial" w:eastAsia="Calibri" w:hAnsi="Arial" w:cs="Arial"/>
          <w:color w:val="000000"/>
          <w:lang w:eastAsia="sl-SI"/>
        </w:rPr>
        <w:t>v razumnem (in strok</w:t>
      </w:r>
      <w:r w:rsidR="00611E85">
        <w:rPr>
          <w:rFonts w:ascii="Arial" w:eastAsia="Calibri" w:hAnsi="Arial" w:cs="Arial"/>
          <w:color w:val="000000"/>
          <w:lang w:eastAsia="sl-SI"/>
        </w:rPr>
        <w:t>ovno dopustnem) obsegu upoštevati</w:t>
      </w:r>
      <w:r w:rsidR="00BE0619" w:rsidRPr="00B77610">
        <w:rPr>
          <w:rFonts w:ascii="Arial" w:eastAsia="Calibri" w:hAnsi="Arial" w:cs="Arial"/>
          <w:color w:val="000000"/>
          <w:lang w:eastAsia="sl-SI"/>
        </w:rPr>
        <w:t xml:space="preserve"> </w:t>
      </w:r>
      <w:r w:rsidRPr="00B77610">
        <w:rPr>
          <w:rFonts w:ascii="Arial" w:eastAsia="Calibri" w:hAnsi="Arial" w:cs="Arial"/>
          <w:color w:val="000000"/>
          <w:lang w:eastAsia="sl-SI"/>
        </w:rPr>
        <w:t xml:space="preserve">pripombe naročnika pri končni verziji naročene storitve.      </w:t>
      </w:r>
    </w:p>
    <w:p w:rsidR="000E32BD" w:rsidRDefault="000E32BD" w:rsidP="00230F55">
      <w:pPr>
        <w:pStyle w:val="Default"/>
        <w:jc w:val="both"/>
        <w:rPr>
          <w:rFonts w:ascii="Arial" w:hAnsi="Arial" w:cs="Arial"/>
          <w:sz w:val="20"/>
          <w:szCs w:val="20"/>
        </w:rPr>
      </w:pPr>
    </w:p>
    <w:p w:rsidR="00230F55" w:rsidRPr="00975300" w:rsidRDefault="00BB37A4" w:rsidP="00230F55">
      <w:pPr>
        <w:spacing w:line="264" w:lineRule="auto"/>
        <w:jc w:val="center"/>
        <w:rPr>
          <w:rFonts w:ascii="Arial" w:hAnsi="Arial" w:cs="Arial"/>
        </w:rPr>
      </w:pPr>
      <w:r>
        <w:rPr>
          <w:rFonts w:ascii="Arial" w:hAnsi="Arial" w:cs="Arial"/>
        </w:rPr>
        <w:t>5</w:t>
      </w:r>
      <w:r w:rsidR="00230F55" w:rsidRPr="00975300">
        <w:rPr>
          <w:rFonts w:ascii="Arial" w:hAnsi="Arial" w:cs="Arial"/>
        </w:rPr>
        <w:t>. člen</w:t>
      </w:r>
    </w:p>
    <w:p w:rsidR="00027CAD" w:rsidRPr="00975300" w:rsidRDefault="00027CAD" w:rsidP="00E35687">
      <w:pPr>
        <w:pStyle w:val="Telobesedila3"/>
        <w:spacing w:line="264" w:lineRule="auto"/>
        <w:rPr>
          <w:rFonts w:ascii="Arial" w:hAnsi="Arial" w:cs="Arial"/>
          <w:sz w:val="20"/>
        </w:rPr>
      </w:pPr>
    </w:p>
    <w:p w:rsidR="00027CAD" w:rsidRPr="00975300" w:rsidRDefault="00027CAD" w:rsidP="00E35687">
      <w:pPr>
        <w:pStyle w:val="Telobesedila3"/>
        <w:spacing w:line="264" w:lineRule="auto"/>
        <w:rPr>
          <w:rFonts w:ascii="Arial" w:hAnsi="Arial" w:cs="Arial"/>
          <w:i w:val="0"/>
          <w:sz w:val="20"/>
        </w:rPr>
      </w:pPr>
      <w:r w:rsidRPr="00975300">
        <w:rPr>
          <w:rFonts w:ascii="Arial" w:hAnsi="Arial" w:cs="Arial"/>
          <w:i w:val="0"/>
          <w:sz w:val="20"/>
        </w:rPr>
        <w:t>Ugotovljene pomanjkljiv</w:t>
      </w:r>
      <w:r w:rsidR="00E479A3" w:rsidRPr="00975300">
        <w:rPr>
          <w:rFonts w:ascii="Arial" w:hAnsi="Arial" w:cs="Arial"/>
          <w:i w:val="0"/>
          <w:sz w:val="20"/>
        </w:rPr>
        <w:t xml:space="preserve">osti </w:t>
      </w:r>
      <w:r w:rsidRPr="00975300">
        <w:rPr>
          <w:rFonts w:ascii="Arial" w:hAnsi="Arial" w:cs="Arial"/>
          <w:i w:val="0"/>
          <w:sz w:val="20"/>
        </w:rPr>
        <w:t>s strani naročnika, je izvajalec dolžan odpraviti na svoj račun in v roku, dogovorjenem z naročnikom. Opravljeni pregled naročnika pa izvajalca ne odvezuje jamstva za strokovnost in kakovost opravljenih del, v skladu z veljavnimi predpisi in standardi in je odgovoren za vso nadaljnjo škodo, ki bi nastala zaradi njihovega neupoštevanja.</w:t>
      </w:r>
    </w:p>
    <w:p w:rsidR="000E32BD" w:rsidRDefault="000E32BD" w:rsidP="00E35687">
      <w:pPr>
        <w:spacing w:line="264" w:lineRule="auto"/>
        <w:rPr>
          <w:rFonts w:ascii="Arial" w:hAnsi="Arial" w:cs="Arial"/>
        </w:rPr>
      </w:pPr>
    </w:p>
    <w:p w:rsidR="00853532" w:rsidRDefault="00853532" w:rsidP="00E35687">
      <w:pPr>
        <w:spacing w:line="264" w:lineRule="auto"/>
        <w:rPr>
          <w:rFonts w:ascii="Arial" w:hAnsi="Arial" w:cs="Arial"/>
        </w:rPr>
      </w:pPr>
    </w:p>
    <w:p w:rsidR="00027CAD" w:rsidRPr="00975300" w:rsidRDefault="00027CAD" w:rsidP="00E35687">
      <w:pPr>
        <w:spacing w:line="264" w:lineRule="auto"/>
        <w:jc w:val="center"/>
        <w:rPr>
          <w:rFonts w:ascii="Arial" w:hAnsi="Arial" w:cs="Arial"/>
        </w:rPr>
      </w:pPr>
      <w:r w:rsidRPr="00975300">
        <w:rPr>
          <w:rFonts w:ascii="Arial" w:hAnsi="Arial" w:cs="Arial"/>
        </w:rPr>
        <w:t>V. OBVEZNOSTI NAROČNIKA</w:t>
      </w:r>
    </w:p>
    <w:p w:rsidR="00027CAD" w:rsidRPr="00975300" w:rsidRDefault="00027CAD" w:rsidP="00A57D1B">
      <w:pPr>
        <w:spacing w:line="264" w:lineRule="auto"/>
        <w:rPr>
          <w:rFonts w:ascii="Arial" w:hAnsi="Arial" w:cs="Arial"/>
        </w:rPr>
      </w:pPr>
    </w:p>
    <w:p w:rsidR="00E35687" w:rsidRPr="00975300" w:rsidRDefault="009B449D" w:rsidP="00E35687">
      <w:pPr>
        <w:widowControl w:val="0"/>
        <w:spacing w:line="264" w:lineRule="auto"/>
        <w:jc w:val="center"/>
        <w:rPr>
          <w:rFonts w:ascii="Arial" w:hAnsi="Arial" w:cs="Arial"/>
        </w:rPr>
      </w:pPr>
      <w:r>
        <w:rPr>
          <w:rFonts w:ascii="Arial" w:hAnsi="Arial" w:cs="Arial"/>
        </w:rPr>
        <w:t>6</w:t>
      </w:r>
      <w:r w:rsidR="00E35687" w:rsidRPr="00975300">
        <w:rPr>
          <w:rFonts w:ascii="Arial" w:hAnsi="Arial" w:cs="Arial"/>
        </w:rPr>
        <w:t>. člen</w:t>
      </w:r>
    </w:p>
    <w:p w:rsidR="00027CAD" w:rsidRPr="00975300" w:rsidRDefault="00027CAD" w:rsidP="00E35687">
      <w:pPr>
        <w:spacing w:line="264" w:lineRule="auto"/>
        <w:jc w:val="center"/>
        <w:rPr>
          <w:rFonts w:ascii="Arial" w:hAnsi="Arial" w:cs="Arial"/>
        </w:rPr>
      </w:pPr>
    </w:p>
    <w:p w:rsidR="00027CAD" w:rsidRPr="00975300" w:rsidRDefault="00027CAD" w:rsidP="00E35687">
      <w:pPr>
        <w:spacing w:line="264" w:lineRule="auto"/>
        <w:rPr>
          <w:rFonts w:ascii="Arial" w:hAnsi="Arial" w:cs="Arial"/>
        </w:rPr>
      </w:pPr>
      <w:r w:rsidRPr="00975300">
        <w:rPr>
          <w:rFonts w:ascii="Arial" w:hAnsi="Arial" w:cs="Arial"/>
        </w:rPr>
        <w:t>Naročnik se obvezuje:</w:t>
      </w:r>
    </w:p>
    <w:p w:rsidR="00027CAD" w:rsidRPr="00B77610" w:rsidRDefault="00027CAD" w:rsidP="00B77610">
      <w:pPr>
        <w:pStyle w:val="Odstavekseznama"/>
        <w:numPr>
          <w:ilvl w:val="0"/>
          <w:numId w:val="9"/>
        </w:numPr>
        <w:spacing w:line="264" w:lineRule="auto"/>
        <w:ind w:left="426"/>
        <w:rPr>
          <w:rFonts w:ascii="Arial" w:hAnsi="Arial" w:cs="Arial"/>
        </w:rPr>
      </w:pPr>
      <w:r w:rsidRPr="00B77610">
        <w:rPr>
          <w:rFonts w:ascii="Arial" w:hAnsi="Arial" w:cs="Arial"/>
        </w:rPr>
        <w:t>v dogovorjenih rokih dati na razpolago izvajalcu vse razpoložljive informacije in gradivo, ki</w:t>
      </w:r>
      <w:r w:rsidR="00762F53" w:rsidRPr="00B77610">
        <w:rPr>
          <w:rFonts w:ascii="Arial" w:hAnsi="Arial" w:cs="Arial"/>
        </w:rPr>
        <w:t xml:space="preserve"> je potrebno za izvedbo naloge</w:t>
      </w:r>
      <w:r w:rsidRPr="00B77610">
        <w:rPr>
          <w:rFonts w:ascii="Arial" w:hAnsi="Arial" w:cs="Arial"/>
        </w:rPr>
        <w:t xml:space="preserve"> po tej pogodbi,</w:t>
      </w:r>
    </w:p>
    <w:p w:rsidR="00027CAD" w:rsidRPr="00B77610" w:rsidRDefault="00027CAD" w:rsidP="00B77610">
      <w:pPr>
        <w:pStyle w:val="Odstavekseznama"/>
        <w:numPr>
          <w:ilvl w:val="0"/>
          <w:numId w:val="9"/>
        </w:numPr>
        <w:spacing w:line="264" w:lineRule="auto"/>
        <w:ind w:left="426"/>
        <w:jc w:val="both"/>
        <w:rPr>
          <w:rFonts w:ascii="Arial" w:hAnsi="Arial" w:cs="Arial"/>
        </w:rPr>
      </w:pPr>
      <w:r w:rsidRPr="00B77610">
        <w:rPr>
          <w:rFonts w:ascii="Arial" w:hAnsi="Arial" w:cs="Arial"/>
        </w:rPr>
        <w:t xml:space="preserve">tesno sodelovati z izvajalcem z </w:t>
      </w:r>
      <w:r w:rsidR="00762F53" w:rsidRPr="00B77610">
        <w:rPr>
          <w:rFonts w:ascii="Arial" w:hAnsi="Arial" w:cs="Arial"/>
        </w:rPr>
        <w:t>namenom, da se prevzeta naloga</w:t>
      </w:r>
      <w:r w:rsidRPr="00B77610">
        <w:rPr>
          <w:rFonts w:ascii="Arial" w:hAnsi="Arial" w:cs="Arial"/>
        </w:rPr>
        <w:t xml:space="preserve"> izvrši v dogovorjeni vsebini, pravočasno in v obojestransko korist.</w:t>
      </w:r>
    </w:p>
    <w:p w:rsidR="00AD54D3" w:rsidRDefault="00CB74D8" w:rsidP="00E35687">
      <w:pPr>
        <w:spacing w:line="264" w:lineRule="auto"/>
        <w:jc w:val="both"/>
        <w:rPr>
          <w:rFonts w:ascii="Arial" w:hAnsi="Arial" w:cs="Arial"/>
        </w:rPr>
      </w:pPr>
      <w:r w:rsidRPr="00975300">
        <w:rPr>
          <w:rFonts w:ascii="Arial" w:hAnsi="Arial" w:cs="Arial"/>
        </w:rPr>
        <w:t xml:space="preserve">                                                </w:t>
      </w:r>
      <w:r w:rsidR="00E35687" w:rsidRPr="00975300">
        <w:rPr>
          <w:rFonts w:ascii="Arial" w:hAnsi="Arial" w:cs="Arial"/>
        </w:rPr>
        <w:t xml:space="preserve">                </w:t>
      </w:r>
    </w:p>
    <w:p w:rsidR="00F8038F" w:rsidRDefault="00F8038F" w:rsidP="00AD54D3">
      <w:pPr>
        <w:spacing w:line="264" w:lineRule="auto"/>
        <w:jc w:val="center"/>
        <w:rPr>
          <w:rFonts w:ascii="Arial" w:hAnsi="Arial" w:cs="Arial"/>
        </w:rPr>
      </w:pPr>
    </w:p>
    <w:p w:rsidR="00F8038F" w:rsidRDefault="00F8038F" w:rsidP="00AD54D3">
      <w:pPr>
        <w:spacing w:line="264" w:lineRule="auto"/>
        <w:jc w:val="center"/>
        <w:rPr>
          <w:rFonts w:ascii="Arial" w:hAnsi="Arial" w:cs="Arial"/>
        </w:rPr>
      </w:pPr>
    </w:p>
    <w:p w:rsidR="00F8038F" w:rsidRDefault="00F8038F" w:rsidP="00AD54D3">
      <w:pPr>
        <w:spacing w:line="264" w:lineRule="auto"/>
        <w:jc w:val="center"/>
        <w:rPr>
          <w:rFonts w:ascii="Arial" w:hAnsi="Arial" w:cs="Arial"/>
        </w:rPr>
      </w:pPr>
    </w:p>
    <w:p w:rsidR="00CB74D8" w:rsidRPr="00975300" w:rsidRDefault="00E35687" w:rsidP="00AD54D3">
      <w:pPr>
        <w:spacing w:line="264" w:lineRule="auto"/>
        <w:jc w:val="center"/>
        <w:rPr>
          <w:rFonts w:ascii="Arial" w:hAnsi="Arial" w:cs="Arial"/>
        </w:rPr>
      </w:pPr>
      <w:r w:rsidRPr="00975300">
        <w:rPr>
          <w:rFonts w:ascii="Arial" w:hAnsi="Arial" w:cs="Arial"/>
        </w:rPr>
        <w:t>VI</w:t>
      </w:r>
      <w:r w:rsidR="00CB74D8" w:rsidRPr="00975300">
        <w:rPr>
          <w:rFonts w:ascii="Arial" w:hAnsi="Arial" w:cs="Arial"/>
        </w:rPr>
        <w:t>. PODIZVAJALCI</w:t>
      </w:r>
    </w:p>
    <w:p w:rsidR="004E2D60" w:rsidRPr="002B6C31" w:rsidRDefault="004E2D60" w:rsidP="004E2D60">
      <w:pPr>
        <w:keepNext/>
        <w:jc w:val="center"/>
        <w:rPr>
          <w:rFonts w:ascii="Arial" w:hAnsi="Arial" w:cs="Arial"/>
          <w:i/>
          <w:sz w:val="16"/>
          <w:szCs w:val="16"/>
        </w:rPr>
      </w:pPr>
      <w:r w:rsidRPr="002B6C31">
        <w:rPr>
          <w:rFonts w:ascii="Arial" w:hAnsi="Arial" w:cs="Arial"/>
          <w:i/>
          <w:sz w:val="16"/>
          <w:szCs w:val="16"/>
        </w:rPr>
        <w:t xml:space="preserve">(v primeru </w:t>
      </w:r>
      <w:r>
        <w:rPr>
          <w:rFonts w:ascii="Arial" w:hAnsi="Arial" w:cs="Arial"/>
          <w:i/>
          <w:sz w:val="16"/>
          <w:szCs w:val="16"/>
        </w:rPr>
        <w:t>nastopa s podizvajalci</w:t>
      </w:r>
      <w:r w:rsidRPr="002B6C31">
        <w:rPr>
          <w:rFonts w:ascii="Arial" w:hAnsi="Arial" w:cs="Arial"/>
          <w:i/>
          <w:sz w:val="16"/>
          <w:szCs w:val="16"/>
        </w:rPr>
        <w:t>, v nasprotnem</w:t>
      </w:r>
      <w:r>
        <w:rPr>
          <w:rFonts w:ascii="Arial" w:hAnsi="Arial" w:cs="Arial"/>
          <w:i/>
          <w:sz w:val="16"/>
          <w:szCs w:val="16"/>
        </w:rPr>
        <w:t xml:space="preserve"> primeru</w:t>
      </w:r>
      <w:r w:rsidRPr="002B6C31">
        <w:rPr>
          <w:rFonts w:ascii="Arial" w:hAnsi="Arial" w:cs="Arial"/>
          <w:i/>
          <w:sz w:val="16"/>
          <w:szCs w:val="16"/>
        </w:rPr>
        <w:t xml:space="preserve"> se ta </w:t>
      </w:r>
      <w:r>
        <w:rPr>
          <w:rFonts w:ascii="Arial" w:hAnsi="Arial" w:cs="Arial"/>
          <w:i/>
          <w:sz w:val="16"/>
          <w:szCs w:val="16"/>
        </w:rPr>
        <w:t>člen</w:t>
      </w:r>
      <w:r w:rsidRPr="002B6C31">
        <w:rPr>
          <w:rFonts w:ascii="Arial" w:hAnsi="Arial" w:cs="Arial"/>
          <w:i/>
          <w:sz w:val="16"/>
          <w:szCs w:val="16"/>
        </w:rPr>
        <w:t xml:space="preserve"> črta)</w:t>
      </w:r>
    </w:p>
    <w:p w:rsidR="00CB74D8" w:rsidRPr="00975300" w:rsidRDefault="00CB74D8" w:rsidP="00AD54D3">
      <w:pPr>
        <w:spacing w:line="264" w:lineRule="auto"/>
        <w:jc w:val="center"/>
        <w:rPr>
          <w:rFonts w:ascii="Arial" w:hAnsi="Arial" w:cs="Arial"/>
        </w:rPr>
      </w:pPr>
    </w:p>
    <w:p w:rsidR="00CB74D8" w:rsidRPr="00975300" w:rsidRDefault="00E35687" w:rsidP="00E35687">
      <w:pPr>
        <w:widowControl w:val="0"/>
        <w:spacing w:line="264" w:lineRule="auto"/>
        <w:jc w:val="center"/>
        <w:rPr>
          <w:rFonts w:ascii="Arial" w:hAnsi="Arial" w:cs="Arial"/>
        </w:rPr>
      </w:pPr>
      <w:r w:rsidRPr="00975300">
        <w:rPr>
          <w:rFonts w:ascii="Arial" w:hAnsi="Arial" w:cs="Arial"/>
        </w:rPr>
        <w:t xml:space="preserve">      </w:t>
      </w:r>
      <w:r w:rsidR="009B449D">
        <w:rPr>
          <w:rFonts w:ascii="Arial" w:hAnsi="Arial" w:cs="Arial"/>
        </w:rPr>
        <w:t>7</w:t>
      </w:r>
      <w:r w:rsidR="00CB74D8" w:rsidRPr="00975300">
        <w:rPr>
          <w:rFonts w:ascii="Arial" w:hAnsi="Arial" w:cs="Arial"/>
        </w:rPr>
        <w:t>. člen</w:t>
      </w:r>
    </w:p>
    <w:p w:rsidR="00CB74D8" w:rsidRPr="00975300" w:rsidRDefault="00CB74D8" w:rsidP="00E35687">
      <w:pPr>
        <w:widowControl w:val="0"/>
        <w:spacing w:line="264" w:lineRule="auto"/>
        <w:jc w:val="center"/>
        <w:rPr>
          <w:rFonts w:ascii="Arial" w:hAnsi="Arial" w:cs="Arial"/>
        </w:rPr>
      </w:pPr>
    </w:p>
    <w:p w:rsidR="00CB74D8" w:rsidRPr="00975300" w:rsidRDefault="008B3C8C" w:rsidP="00E35687">
      <w:pPr>
        <w:spacing w:line="264" w:lineRule="auto"/>
        <w:jc w:val="both"/>
        <w:rPr>
          <w:rFonts w:ascii="Arial" w:hAnsi="Arial" w:cs="Arial"/>
        </w:rPr>
      </w:pPr>
      <w:r w:rsidRPr="00975300">
        <w:rPr>
          <w:rFonts w:ascii="Arial" w:hAnsi="Arial" w:cs="Arial"/>
        </w:rPr>
        <w:t>Izvajalec</w:t>
      </w:r>
      <w:r w:rsidR="00CB74D8" w:rsidRPr="00975300">
        <w:rPr>
          <w:rFonts w:ascii="Arial" w:hAnsi="Arial" w:cs="Arial"/>
        </w:rPr>
        <w:t xml:space="preserve"> pri izvajanju te pogodbe nastopa s podizvajalci:</w:t>
      </w:r>
    </w:p>
    <w:p w:rsidR="00CB74D8" w:rsidRDefault="00CB74D8" w:rsidP="00BE67C0">
      <w:pPr>
        <w:numPr>
          <w:ilvl w:val="0"/>
          <w:numId w:val="4"/>
        </w:numPr>
        <w:spacing w:line="264" w:lineRule="auto"/>
        <w:ind w:left="0" w:firstLine="0"/>
        <w:jc w:val="both"/>
        <w:rPr>
          <w:rFonts w:ascii="Arial" w:hAnsi="Arial" w:cs="Arial"/>
        </w:rPr>
      </w:pPr>
      <w:r w:rsidRPr="00975300">
        <w:rPr>
          <w:rFonts w:ascii="Arial" w:hAnsi="Arial" w:cs="Arial"/>
        </w:rPr>
        <w:t>________________________________ (naziv, polni naslov, matična številka in davčna številka), in sicer bo navedeni podizvajalec izvajal __________________________________. /navesti dela, predmet in količina izvedenih del /, ki ga bo opravil v _____________________ /navesti kraj izvajanja del/</w:t>
      </w:r>
    </w:p>
    <w:p w:rsidR="005F0AF8" w:rsidRPr="00975300" w:rsidRDefault="005F0AF8" w:rsidP="005F0AF8">
      <w:pPr>
        <w:spacing w:line="264" w:lineRule="auto"/>
        <w:jc w:val="both"/>
        <w:rPr>
          <w:rFonts w:ascii="Arial" w:hAnsi="Arial" w:cs="Arial"/>
        </w:rPr>
      </w:pPr>
    </w:p>
    <w:p w:rsidR="00564002" w:rsidRPr="00975300" w:rsidRDefault="00564002" w:rsidP="00564002">
      <w:pPr>
        <w:spacing w:line="264" w:lineRule="auto"/>
        <w:jc w:val="both"/>
        <w:rPr>
          <w:rFonts w:ascii="Arial" w:hAnsi="Arial" w:cs="Arial"/>
        </w:rPr>
      </w:pPr>
      <w:r w:rsidRPr="00975300">
        <w:rPr>
          <w:rFonts w:ascii="Arial" w:hAnsi="Arial" w:cs="Arial"/>
        </w:rPr>
        <w:t xml:space="preserve">Izvajalec pooblašča </w:t>
      </w:r>
      <w:r w:rsidR="00E72F40">
        <w:rPr>
          <w:rFonts w:ascii="Arial" w:hAnsi="Arial" w:cs="Arial"/>
        </w:rPr>
        <w:t>naročnika</w:t>
      </w:r>
      <w:r>
        <w:rPr>
          <w:rFonts w:ascii="Arial" w:hAnsi="Arial" w:cs="Arial"/>
        </w:rPr>
        <w:t xml:space="preserve"> </w:t>
      </w:r>
      <w:r w:rsidRPr="00975300">
        <w:rPr>
          <w:rFonts w:ascii="Arial" w:hAnsi="Arial" w:cs="Arial"/>
        </w:rPr>
        <w:t>za izvajanje neposrednih plačil podizvajalcu oziroma podizvajalcem, v skladu s predpisi o neposrednih plačilih podizvajalcu pri nastopanju izvajalca s podizvajalcem pri javnem naročanju</w:t>
      </w:r>
      <w:r>
        <w:rPr>
          <w:rFonts w:ascii="Arial" w:hAnsi="Arial" w:cs="Arial"/>
        </w:rPr>
        <w:t>, v primeru, če podizvajalec to zahteva, kot je določeno v prvem odstavku tega člena</w:t>
      </w:r>
      <w:r w:rsidRPr="00975300">
        <w:rPr>
          <w:rFonts w:ascii="Arial" w:hAnsi="Arial" w:cs="Arial"/>
        </w:rPr>
        <w:t>.</w:t>
      </w:r>
    </w:p>
    <w:p w:rsidR="00564002" w:rsidRDefault="00564002" w:rsidP="00564002">
      <w:pPr>
        <w:spacing w:line="264" w:lineRule="auto"/>
        <w:jc w:val="both"/>
        <w:rPr>
          <w:rFonts w:ascii="Arial" w:hAnsi="Arial" w:cs="Arial"/>
        </w:rPr>
      </w:pPr>
    </w:p>
    <w:p w:rsidR="00564002" w:rsidRDefault="00564002" w:rsidP="00564002">
      <w:pPr>
        <w:spacing w:line="264" w:lineRule="auto"/>
        <w:jc w:val="both"/>
        <w:rPr>
          <w:rFonts w:ascii="Arial" w:hAnsi="Arial" w:cs="Arial"/>
        </w:rPr>
      </w:pPr>
      <w:r>
        <w:rPr>
          <w:rFonts w:ascii="Arial" w:hAnsi="Arial" w:cs="Arial"/>
        </w:rPr>
        <w:t>Za podizvajalce, ki v skladu s prvim odstavkom tega člena neposredno plačilo ne zahtevajo, mora izvajalec, najpozneje v 60 dneh od plačila končnega računa</w:t>
      </w:r>
      <w:r>
        <w:rPr>
          <w:rFonts w:ascii="Arial" w:hAnsi="Arial" w:cs="Arial"/>
          <w:i/>
        </w:rPr>
        <w:t>,</w:t>
      </w:r>
      <w:r>
        <w:rPr>
          <w:rFonts w:ascii="Arial" w:hAnsi="Arial" w:cs="Arial"/>
        </w:rPr>
        <w:t xml:space="preserve"> izvajalcu plačila poslati svojo pisno izjavo in pisno izjavo podizvajalca, da je podizvajalec prejel plačilo za izvedena dela, neposredno povezano s predmetom pogodbe.</w:t>
      </w:r>
    </w:p>
    <w:p w:rsidR="00564002" w:rsidRPr="00975300" w:rsidRDefault="00564002" w:rsidP="00564002">
      <w:pPr>
        <w:spacing w:line="264" w:lineRule="auto"/>
        <w:jc w:val="both"/>
        <w:rPr>
          <w:rFonts w:ascii="Arial" w:hAnsi="Arial" w:cs="Arial"/>
        </w:rPr>
      </w:pPr>
      <w:r>
        <w:rPr>
          <w:rFonts w:ascii="Arial" w:hAnsi="Arial" w:cs="Arial"/>
        </w:rPr>
        <w:t xml:space="preserve"> </w:t>
      </w:r>
    </w:p>
    <w:p w:rsidR="00564002" w:rsidRPr="00975300" w:rsidRDefault="00564002" w:rsidP="00564002">
      <w:pPr>
        <w:spacing w:line="264" w:lineRule="auto"/>
        <w:jc w:val="both"/>
        <w:rPr>
          <w:rFonts w:ascii="Arial" w:hAnsi="Arial" w:cs="Arial"/>
        </w:rPr>
      </w:pPr>
      <w:r w:rsidRPr="00975300">
        <w:rPr>
          <w:rFonts w:ascii="Arial" w:hAnsi="Arial" w:cs="Arial"/>
        </w:rPr>
        <w:t>Izvajalec se zavezuje, da bo v primeru morebitne spremembe oddaje izvedbe naročila podizvajalcem pred spremembo</w:t>
      </w:r>
      <w:r>
        <w:rPr>
          <w:rFonts w:ascii="Arial" w:hAnsi="Arial" w:cs="Arial"/>
        </w:rPr>
        <w:t xml:space="preserve"> oz. najkasneje v petih dneh po spremembi,</w:t>
      </w:r>
      <w:r w:rsidRPr="00975300">
        <w:rPr>
          <w:rFonts w:ascii="Arial" w:hAnsi="Arial" w:cs="Arial"/>
        </w:rPr>
        <w:t xml:space="preserve"> o tem</w:t>
      </w:r>
      <w:r>
        <w:rPr>
          <w:rFonts w:ascii="Arial" w:hAnsi="Arial" w:cs="Arial"/>
        </w:rPr>
        <w:t xml:space="preserve"> obvestil naročnika in mu posredoval</w:t>
      </w:r>
      <w:r w:rsidRPr="00975300">
        <w:rPr>
          <w:rFonts w:ascii="Arial" w:hAnsi="Arial" w:cs="Arial"/>
        </w:rPr>
        <w:t>:</w:t>
      </w:r>
    </w:p>
    <w:p w:rsidR="00564002" w:rsidRDefault="00564002" w:rsidP="00BE67C0">
      <w:pPr>
        <w:numPr>
          <w:ilvl w:val="0"/>
          <w:numId w:val="4"/>
        </w:numPr>
        <w:spacing w:line="264" w:lineRule="auto"/>
        <w:ind w:left="0" w:firstLine="0"/>
        <w:jc w:val="both"/>
        <w:rPr>
          <w:rFonts w:ascii="Arial" w:hAnsi="Arial" w:cs="Arial"/>
        </w:rPr>
      </w:pPr>
      <w:r>
        <w:rPr>
          <w:rFonts w:ascii="Arial" w:hAnsi="Arial" w:cs="Arial"/>
        </w:rPr>
        <w:t>kontaktne podatke in zakonite zastopnike predlaganih novih podizvajalcev;</w:t>
      </w:r>
      <w:r w:rsidRPr="00975300">
        <w:rPr>
          <w:rFonts w:ascii="Arial" w:hAnsi="Arial" w:cs="Arial"/>
        </w:rPr>
        <w:t xml:space="preserve"> </w:t>
      </w:r>
    </w:p>
    <w:p w:rsidR="00564002" w:rsidRPr="00975300" w:rsidRDefault="00564002" w:rsidP="00BE67C0">
      <w:pPr>
        <w:numPr>
          <w:ilvl w:val="0"/>
          <w:numId w:val="4"/>
        </w:numPr>
        <w:spacing w:line="264" w:lineRule="auto"/>
        <w:ind w:left="0" w:firstLine="0"/>
        <w:jc w:val="both"/>
        <w:rPr>
          <w:rFonts w:ascii="Arial" w:hAnsi="Arial" w:cs="Arial"/>
        </w:rPr>
      </w:pPr>
      <w:r>
        <w:rPr>
          <w:rFonts w:ascii="Arial" w:hAnsi="Arial" w:cs="Arial"/>
        </w:rPr>
        <w:t>izpolnjene ESPD teh podizvajalcev v skladu s 79. členom ZJN-3;</w:t>
      </w:r>
    </w:p>
    <w:p w:rsidR="00564002" w:rsidRPr="00975300" w:rsidRDefault="00564002" w:rsidP="00BE67C0">
      <w:pPr>
        <w:numPr>
          <w:ilvl w:val="0"/>
          <w:numId w:val="4"/>
        </w:numPr>
        <w:spacing w:line="264" w:lineRule="auto"/>
        <w:ind w:left="0" w:firstLine="0"/>
        <w:jc w:val="both"/>
        <w:rPr>
          <w:rFonts w:ascii="Arial" w:hAnsi="Arial" w:cs="Arial"/>
        </w:rPr>
      </w:pPr>
      <w:r>
        <w:rPr>
          <w:rFonts w:ascii="Arial" w:hAnsi="Arial" w:cs="Arial"/>
        </w:rPr>
        <w:t xml:space="preserve">predložiti zahtevo podizvajalca za neposredno plačilo, če podizvajalec to zahteva in </w:t>
      </w:r>
      <w:r w:rsidRPr="00975300">
        <w:rPr>
          <w:rFonts w:ascii="Arial" w:hAnsi="Arial" w:cs="Arial"/>
        </w:rPr>
        <w:t xml:space="preserve">soglasje novega podizvajalca </w:t>
      </w:r>
      <w:r w:rsidRPr="005E4DC7">
        <w:rPr>
          <w:rFonts w:ascii="Arial" w:hAnsi="Arial" w:cs="Arial"/>
          <w:color w:val="000000"/>
        </w:rPr>
        <w:t>o poravnavi njegove terjatve do glavnega izvajalca</w:t>
      </w:r>
      <w:r w:rsidRPr="00975300">
        <w:rPr>
          <w:rFonts w:ascii="Arial" w:hAnsi="Arial" w:cs="Arial"/>
        </w:rPr>
        <w:t>.</w:t>
      </w:r>
    </w:p>
    <w:p w:rsidR="00564002" w:rsidRDefault="00564002" w:rsidP="00564002">
      <w:pPr>
        <w:spacing w:line="264" w:lineRule="auto"/>
        <w:jc w:val="both"/>
        <w:rPr>
          <w:rFonts w:ascii="Arial" w:hAnsi="Arial" w:cs="Arial"/>
        </w:rPr>
      </w:pPr>
    </w:p>
    <w:p w:rsidR="00564002" w:rsidRDefault="00564002" w:rsidP="00564002">
      <w:pPr>
        <w:spacing w:line="264" w:lineRule="auto"/>
        <w:jc w:val="both"/>
        <w:rPr>
          <w:rFonts w:ascii="Arial" w:hAnsi="Arial" w:cs="Arial"/>
        </w:rPr>
      </w:pPr>
      <w:r>
        <w:rPr>
          <w:rFonts w:ascii="Arial" w:hAnsi="Arial" w:cs="Arial"/>
        </w:rPr>
        <w:t>Naročnik lahko po preveriti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rsidR="00CB74D8" w:rsidRPr="00975300" w:rsidRDefault="00CB74D8" w:rsidP="00E35687">
      <w:pPr>
        <w:spacing w:line="264" w:lineRule="auto"/>
        <w:jc w:val="both"/>
        <w:rPr>
          <w:rFonts w:ascii="Arial" w:hAnsi="Arial" w:cs="Arial"/>
        </w:rPr>
      </w:pPr>
    </w:p>
    <w:p w:rsidR="00CB74D8" w:rsidRPr="00975300" w:rsidRDefault="00CB74D8" w:rsidP="00E35687">
      <w:pPr>
        <w:overflowPunct/>
        <w:autoSpaceDE/>
        <w:autoSpaceDN/>
        <w:adjustRightInd/>
        <w:spacing w:line="264" w:lineRule="auto"/>
        <w:jc w:val="both"/>
        <w:textAlignment w:val="auto"/>
        <w:rPr>
          <w:rFonts w:ascii="Arial" w:hAnsi="Arial" w:cs="Arial"/>
        </w:rPr>
      </w:pPr>
      <w:r w:rsidRPr="00975300">
        <w:rPr>
          <w:rFonts w:ascii="Arial" w:hAnsi="Arial" w:cs="Arial"/>
        </w:rPr>
        <w:t>Če naročnik ugotovi, da dela izvaja podizvajalec, za katerega ni dal pisnega soglasja, lahko odstopi od pogodbe.</w:t>
      </w:r>
    </w:p>
    <w:bookmarkEnd w:id="3"/>
    <w:p w:rsidR="009A78FE" w:rsidRDefault="009A78FE" w:rsidP="00E35687">
      <w:pPr>
        <w:spacing w:line="264" w:lineRule="auto"/>
        <w:jc w:val="center"/>
        <w:rPr>
          <w:rFonts w:ascii="Arial" w:hAnsi="Arial" w:cs="Arial"/>
        </w:rPr>
      </w:pPr>
    </w:p>
    <w:p w:rsidR="002C695C" w:rsidRPr="00975300" w:rsidRDefault="002C695C" w:rsidP="00E35687">
      <w:pPr>
        <w:spacing w:line="264" w:lineRule="auto"/>
        <w:jc w:val="center"/>
        <w:rPr>
          <w:rFonts w:ascii="Arial" w:hAnsi="Arial" w:cs="Arial"/>
        </w:rPr>
      </w:pPr>
      <w:r w:rsidRPr="00975300">
        <w:rPr>
          <w:rFonts w:ascii="Arial" w:hAnsi="Arial" w:cs="Arial"/>
        </w:rPr>
        <w:t>VI</w:t>
      </w:r>
      <w:r w:rsidR="00A57D1B" w:rsidRPr="00975300">
        <w:rPr>
          <w:rFonts w:ascii="Arial" w:hAnsi="Arial" w:cs="Arial"/>
        </w:rPr>
        <w:t>I</w:t>
      </w:r>
      <w:r w:rsidRPr="00975300">
        <w:rPr>
          <w:rFonts w:ascii="Arial" w:hAnsi="Arial" w:cs="Arial"/>
        </w:rPr>
        <w:t>. POGODBENI ROKI</w:t>
      </w:r>
    </w:p>
    <w:p w:rsidR="0098288A" w:rsidRPr="00975300" w:rsidRDefault="0098288A" w:rsidP="00D16FCD">
      <w:pPr>
        <w:spacing w:line="264" w:lineRule="auto"/>
        <w:rPr>
          <w:rFonts w:ascii="Arial" w:hAnsi="Arial" w:cs="Arial"/>
        </w:rPr>
      </w:pPr>
    </w:p>
    <w:p w:rsidR="00A57D1B" w:rsidRPr="00975300" w:rsidRDefault="009B449D" w:rsidP="00A57D1B">
      <w:pPr>
        <w:widowControl w:val="0"/>
        <w:spacing w:line="264" w:lineRule="auto"/>
        <w:jc w:val="center"/>
        <w:rPr>
          <w:rFonts w:ascii="Arial" w:hAnsi="Arial" w:cs="Arial"/>
        </w:rPr>
      </w:pPr>
      <w:r>
        <w:rPr>
          <w:rFonts w:ascii="Arial" w:hAnsi="Arial" w:cs="Arial"/>
        </w:rPr>
        <w:t>8</w:t>
      </w:r>
      <w:r w:rsidR="00A57D1B" w:rsidRPr="00975300">
        <w:rPr>
          <w:rFonts w:ascii="Arial" w:hAnsi="Arial" w:cs="Arial"/>
        </w:rPr>
        <w:t>.  člen</w:t>
      </w:r>
    </w:p>
    <w:p w:rsidR="002C695C" w:rsidRPr="00975300" w:rsidRDefault="002C695C" w:rsidP="00E35687">
      <w:pPr>
        <w:spacing w:line="264" w:lineRule="auto"/>
        <w:rPr>
          <w:rFonts w:ascii="Arial" w:hAnsi="Arial" w:cs="Arial"/>
        </w:rPr>
      </w:pPr>
    </w:p>
    <w:p w:rsidR="009A78FE" w:rsidRPr="003B1D7A" w:rsidRDefault="00673E9C" w:rsidP="009A78FE">
      <w:pPr>
        <w:tabs>
          <w:tab w:val="left" w:pos="960"/>
        </w:tabs>
        <w:jc w:val="both"/>
        <w:rPr>
          <w:b/>
        </w:rPr>
      </w:pPr>
      <w:r w:rsidRPr="009A78FE">
        <w:rPr>
          <w:rFonts w:ascii="Arial" w:hAnsi="Arial" w:cs="Arial"/>
        </w:rPr>
        <w:t xml:space="preserve">Izvajalec je dolžan nalogo opraviti najkasneje </w:t>
      </w:r>
      <w:r w:rsidR="009A78FE">
        <w:rPr>
          <w:rFonts w:ascii="Arial" w:hAnsi="Arial" w:cs="Arial"/>
        </w:rPr>
        <w:t xml:space="preserve">do </w:t>
      </w:r>
      <w:r w:rsidR="00611E85" w:rsidRPr="00611E85">
        <w:rPr>
          <w:rFonts w:ascii="Arial" w:hAnsi="Arial" w:cs="Arial"/>
          <w:b/>
        </w:rPr>
        <w:t>20</w:t>
      </w:r>
      <w:r w:rsidR="003B1D7A" w:rsidRPr="00611E85">
        <w:rPr>
          <w:rFonts w:ascii="Arial" w:hAnsi="Arial" w:cs="Arial"/>
          <w:b/>
        </w:rPr>
        <w:t>. junija 2022.</w:t>
      </w:r>
      <w:r w:rsidR="00724C50" w:rsidRPr="003B1D7A">
        <w:rPr>
          <w:rFonts w:ascii="Arial" w:hAnsi="Arial" w:cs="Arial"/>
          <w:b/>
        </w:rPr>
        <w:t xml:space="preserve"> </w:t>
      </w:r>
      <w:r w:rsidR="009A78FE" w:rsidRPr="003B1D7A">
        <w:rPr>
          <w:b/>
        </w:rPr>
        <w:t xml:space="preserve"> </w:t>
      </w:r>
    </w:p>
    <w:p w:rsidR="009A78FE" w:rsidRDefault="009A78FE" w:rsidP="009A78FE">
      <w:pPr>
        <w:pStyle w:val="odstavek"/>
        <w:spacing w:before="0" w:beforeAutospacing="0" w:after="0" w:afterAutospacing="0"/>
        <w:rPr>
          <w:rFonts w:ascii="Arial" w:hAnsi="Arial" w:cs="Arial"/>
          <w:sz w:val="20"/>
          <w:szCs w:val="20"/>
        </w:rPr>
      </w:pPr>
    </w:p>
    <w:p w:rsidR="003B1D7A" w:rsidRDefault="009A78FE" w:rsidP="009A78FE">
      <w:pPr>
        <w:pStyle w:val="odstavek"/>
        <w:spacing w:before="0" w:beforeAutospacing="0" w:after="0" w:afterAutospacing="0"/>
        <w:rPr>
          <w:rFonts w:ascii="Arial" w:hAnsi="Arial" w:cs="Arial"/>
          <w:sz w:val="20"/>
          <w:szCs w:val="20"/>
        </w:rPr>
      </w:pPr>
      <w:r>
        <w:rPr>
          <w:rFonts w:ascii="Arial" w:hAnsi="Arial" w:cs="Arial"/>
          <w:sz w:val="20"/>
          <w:szCs w:val="20"/>
        </w:rPr>
        <w:t>Javno naročilo bo izvedeno</w:t>
      </w:r>
      <w:r w:rsidR="00304A8A">
        <w:rPr>
          <w:rFonts w:ascii="Arial" w:hAnsi="Arial" w:cs="Arial"/>
          <w:sz w:val="20"/>
          <w:szCs w:val="20"/>
        </w:rPr>
        <w:t xml:space="preserve"> po naslednji časovnici</w:t>
      </w:r>
      <w:r w:rsidR="003B1D7A">
        <w:rPr>
          <w:rFonts w:ascii="Arial" w:hAnsi="Arial" w:cs="Arial"/>
          <w:sz w:val="20"/>
          <w:szCs w:val="20"/>
        </w:rPr>
        <w:t>:</w:t>
      </w:r>
    </w:p>
    <w:p w:rsidR="003B1D7A" w:rsidRDefault="003B1D7A" w:rsidP="009A78FE">
      <w:pPr>
        <w:pStyle w:val="odstavek"/>
        <w:spacing w:before="0" w:beforeAutospacing="0" w:after="0" w:afterAutospacing="0"/>
        <w:rPr>
          <w:rFonts w:ascii="Arial" w:hAnsi="Arial" w:cs="Arial"/>
          <w:sz w:val="20"/>
          <w:szCs w:val="20"/>
        </w:rPr>
      </w:pPr>
    </w:p>
    <w:p w:rsidR="003B1D7A" w:rsidRPr="009C75C8" w:rsidRDefault="003B1D7A" w:rsidP="003B1D7A">
      <w:pPr>
        <w:pStyle w:val="Odstavekseznama"/>
        <w:numPr>
          <w:ilvl w:val="0"/>
          <w:numId w:val="23"/>
        </w:numPr>
        <w:overflowPunct/>
        <w:autoSpaceDE/>
        <w:autoSpaceDN/>
        <w:adjustRightInd/>
        <w:spacing w:after="200" w:line="276" w:lineRule="auto"/>
        <w:contextualSpacing/>
        <w:jc w:val="both"/>
        <w:textAlignment w:val="auto"/>
        <w:rPr>
          <w:rFonts w:ascii="Arial" w:hAnsi="Arial" w:cs="Arial"/>
        </w:rPr>
      </w:pPr>
      <w:r w:rsidRPr="009C75C8">
        <w:rPr>
          <w:rFonts w:ascii="Arial" w:hAnsi="Arial" w:cs="Arial"/>
        </w:rPr>
        <w:t>Najkasneje 3 dni po podpisu pogodbe naročnik skliče usklajevalni sestanek.</w:t>
      </w:r>
    </w:p>
    <w:p w:rsidR="003B1D7A" w:rsidRPr="009C75C8" w:rsidRDefault="003B1D7A" w:rsidP="003B1D7A">
      <w:pPr>
        <w:pStyle w:val="Odstavekseznama"/>
        <w:numPr>
          <w:ilvl w:val="0"/>
          <w:numId w:val="23"/>
        </w:numPr>
        <w:overflowPunct/>
        <w:autoSpaceDE/>
        <w:autoSpaceDN/>
        <w:adjustRightInd/>
        <w:spacing w:after="200" w:line="276" w:lineRule="auto"/>
        <w:contextualSpacing/>
        <w:jc w:val="both"/>
        <w:textAlignment w:val="auto"/>
        <w:rPr>
          <w:rFonts w:ascii="Arial" w:hAnsi="Arial" w:cs="Arial"/>
        </w:rPr>
      </w:pPr>
      <w:r>
        <w:rPr>
          <w:rFonts w:ascii="Arial" w:hAnsi="Arial" w:cs="Arial"/>
        </w:rPr>
        <w:t>Izvajalec</w:t>
      </w:r>
      <w:r w:rsidRPr="009C75C8">
        <w:rPr>
          <w:rFonts w:ascii="Arial" w:hAnsi="Arial" w:cs="Arial"/>
        </w:rPr>
        <w:t xml:space="preserve"> v roku 7 dni od podpisa pogodbe pripravi medijski plan.</w:t>
      </w:r>
    </w:p>
    <w:p w:rsidR="003B1D7A" w:rsidRPr="009C75C8" w:rsidRDefault="003B1D7A" w:rsidP="003B1D7A">
      <w:pPr>
        <w:pStyle w:val="Odstavekseznama"/>
        <w:numPr>
          <w:ilvl w:val="0"/>
          <w:numId w:val="23"/>
        </w:numPr>
        <w:overflowPunct/>
        <w:autoSpaceDE/>
        <w:autoSpaceDN/>
        <w:adjustRightInd/>
        <w:spacing w:after="200" w:line="276" w:lineRule="auto"/>
        <w:contextualSpacing/>
        <w:jc w:val="both"/>
        <w:textAlignment w:val="auto"/>
        <w:rPr>
          <w:rFonts w:ascii="Arial" w:hAnsi="Arial" w:cs="Arial"/>
        </w:rPr>
      </w:pPr>
      <w:r>
        <w:rPr>
          <w:rFonts w:ascii="Arial" w:hAnsi="Arial" w:cs="Arial"/>
        </w:rPr>
        <w:t>Izvajalec</w:t>
      </w:r>
      <w:r w:rsidRPr="009C75C8">
        <w:rPr>
          <w:rFonts w:ascii="Arial" w:hAnsi="Arial" w:cs="Arial"/>
        </w:rPr>
        <w:t xml:space="preserve"> pošlje usklajen medijski plan najkasneje 10 dni pred pričetkom prvega predvajanja.</w:t>
      </w:r>
    </w:p>
    <w:p w:rsidR="003B1D7A" w:rsidRPr="009C75C8" w:rsidRDefault="003B1D7A" w:rsidP="003B1D7A">
      <w:pPr>
        <w:pStyle w:val="Odstavekseznama"/>
        <w:numPr>
          <w:ilvl w:val="0"/>
          <w:numId w:val="23"/>
        </w:numPr>
        <w:overflowPunct/>
        <w:autoSpaceDE/>
        <w:autoSpaceDN/>
        <w:adjustRightInd/>
        <w:spacing w:after="200" w:line="276" w:lineRule="auto"/>
        <w:contextualSpacing/>
        <w:jc w:val="both"/>
        <w:textAlignment w:val="auto"/>
        <w:rPr>
          <w:rFonts w:ascii="Arial" w:hAnsi="Arial" w:cs="Arial"/>
        </w:rPr>
      </w:pPr>
      <w:r>
        <w:rPr>
          <w:rFonts w:ascii="Arial" w:hAnsi="Arial" w:cs="Arial"/>
        </w:rPr>
        <w:t>izvajalec</w:t>
      </w:r>
      <w:r w:rsidRPr="009C75C8">
        <w:rPr>
          <w:rFonts w:ascii="Arial" w:hAnsi="Arial" w:cs="Arial"/>
        </w:rPr>
        <w:t xml:space="preserve"> dostavi medijsko postbuy analizo 10 dni po končani akciji.</w:t>
      </w:r>
    </w:p>
    <w:p w:rsidR="009A78FE" w:rsidRDefault="009A78FE" w:rsidP="009A78FE">
      <w:pPr>
        <w:pStyle w:val="odstavek"/>
        <w:spacing w:before="0" w:beforeAutospacing="0" w:after="0" w:afterAutospacing="0"/>
        <w:rPr>
          <w:rFonts w:ascii="Arial" w:hAnsi="Arial" w:cs="Arial"/>
          <w:sz w:val="20"/>
          <w:szCs w:val="20"/>
        </w:rPr>
      </w:pPr>
    </w:p>
    <w:p w:rsidR="002C695C" w:rsidRPr="00975300" w:rsidRDefault="00304A8A" w:rsidP="00E35687">
      <w:pPr>
        <w:spacing w:line="264" w:lineRule="auto"/>
        <w:jc w:val="both"/>
        <w:rPr>
          <w:rFonts w:ascii="Arial" w:hAnsi="Arial" w:cs="Arial"/>
        </w:rPr>
      </w:pPr>
      <w:r>
        <w:rPr>
          <w:rFonts w:ascii="Arial" w:hAnsi="Arial" w:cs="Arial"/>
        </w:rPr>
        <w:t>Č</w:t>
      </w:r>
      <w:r w:rsidR="009A78FE">
        <w:rPr>
          <w:rFonts w:ascii="Arial" w:hAnsi="Arial" w:cs="Arial"/>
        </w:rPr>
        <w:t>e iz</w:t>
      </w:r>
      <w:r w:rsidR="002C695C" w:rsidRPr="00975300">
        <w:rPr>
          <w:rFonts w:ascii="Arial" w:hAnsi="Arial" w:cs="Arial"/>
        </w:rPr>
        <w:t>vajalec iz objektivnih razlogov ne more pravočasno izvršiti pogodbenih obveznosti, je o tem dolžan obvestiti naročnika takoj po nastanku teh razlogov, najkasneje v roku</w:t>
      </w:r>
      <w:r w:rsidR="00907BEC" w:rsidRPr="00975300">
        <w:rPr>
          <w:rFonts w:ascii="Arial" w:hAnsi="Arial" w:cs="Arial"/>
        </w:rPr>
        <w:t xml:space="preserve"> 5</w:t>
      </w:r>
      <w:r w:rsidR="002C695C" w:rsidRPr="00975300">
        <w:rPr>
          <w:rFonts w:ascii="Arial" w:hAnsi="Arial" w:cs="Arial"/>
        </w:rPr>
        <w:t xml:space="preserve"> </w:t>
      </w:r>
      <w:r w:rsidR="00907BEC" w:rsidRPr="00975300">
        <w:rPr>
          <w:rFonts w:ascii="Arial" w:hAnsi="Arial" w:cs="Arial"/>
        </w:rPr>
        <w:t>(</w:t>
      </w:r>
      <w:r w:rsidR="002C695C" w:rsidRPr="00975300">
        <w:rPr>
          <w:rFonts w:ascii="Arial" w:hAnsi="Arial" w:cs="Arial"/>
        </w:rPr>
        <w:t>petih</w:t>
      </w:r>
      <w:r w:rsidR="00907BEC" w:rsidRPr="00975300">
        <w:rPr>
          <w:rFonts w:ascii="Arial" w:hAnsi="Arial" w:cs="Arial"/>
        </w:rPr>
        <w:t>)</w:t>
      </w:r>
      <w:r w:rsidR="002C695C" w:rsidRPr="00975300">
        <w:rPr>
          <w:rFonts w:ascii="Arial" w:hAnsi="Arial" w:cs="Arial"/>
        </w:rPr>
        <w:t xml:space="preserve"> dni in prositi za njegovo primerno podaljšanje. Podaljšanje pogodbenega roka je mogoče le pred njegovim potekom.</w:t>
      </w:r>
    </w:p>
    <w:p w:rsidR="002C695C" w:rsidRPr="00975300" w:rsidRDefault="002C695C" w:rsidP="00E35687">
      <w:pPr>
        <w:spacing w:line="264" w:lineRule="auto"/>
        <w:rPr>
          <w:rFonts w:ascii="Arial" w:hAnsi="Arial" w:cs="Arial"/>
        </w:rPr>
      </w:pPr>
    </w:p>
    <w:p w:rsidR="002C695C" w:rsidRPr="00975300" w:rsidRDefault="002C695C" w:rsidP="00E35687">
      <w:pPr>
        <w:spacing w:line="264" w:lineRule="auto"/>
        <w:rPr>
          <w:rFonts w:ascii="Arial" w:hAnsi="Arial" w:cs="Arial"/>
        </w:rPr>
      </w:pPr>
      <w:r w:rsidRPr="00975300">
        <w:rPr>
          <w:rFonts w:ascii="Arial" w:hAnsi="Arial" w:cs="Arial"/>
        </w:rPr>
        <w:t>Naročnik odloči o podaljšanju pogodbenega roka glede na njegovo smiselnost. Če podaljšanje roka za naročnika nima več smisla, glede na predmet pogodbe, se pogodba razdre.</w:t>
      </w:r>
    </w:p>
    <w:p w:rsidR="002C695C" w:rsidRPr="00975300" w:rsidRDefault="002C695C" w:rsidP="00E35687">
      <w:pPr>
        <w:spacing w:line="264" w:lineRule="auto"/>
        <w:rPr>
          <w:rFonts w:ascii="Arial" w:hAnsi="Arial" w:cs="Arial"/>
        </w:rPr>
      </w:pPr>
    </w:p>
    <w:p w:rsidR="00906057" w:rsidRPr="00CD750F" w:rsidRDefault="00906057" w:rsidP="00906057">
      <w:pPr>
        <w:spacing w:line="240" w:lineRule="atLeast"/>
        <w:jc w:val="both"/>
        <w:rPr>
          <w:rFonts w:ascii="Arial" w:hAnsi="Arial" w:cs="Arial"/>
        </w:rPr>
      </w:pPr>
      <w:r w:rsidRPr="00CD750F">
        <w:rPr>
          <w:rFonts w:ascii="Arial" w:hAnsi="Arial" w:cs="Arial"/>
        </w:rPr>
        <w:t xml:space="preserve">Če izvajalec po svoji krivdi, ki ni posledica višje sile, krši s to pogodbo dogovorjene obveznosti ali s pogodbo dogovorjene roke, lahko naročnik uveljavlja pogodbeno kazen. V primeru kršitev pogodbenih obveznosti izvajalec plača pogodbeno kazen v višini 20 % celotne pogodbene vrednosti brez DDV. V primeru kršitev s pogodbo dogovorjenih rokov izvajalec plača za vsak dan zamude pogodbeno kazen v višini 0,5 % pogodbene vrednosti brez DDV, vendar največ 20 % celotne pogodbene vrednosti brez DDV. </w:t>
      </w:r>
    </w:p>
    <w:p w:rsidR="00906057" w:rsidRPr="00CD750F" w:rsidRDefault="00906057" w:rsidP="00906057">
      <w:pPr>
        <w:spacing w:line="240" w:lineRule="atLeast"/>
        <w:rPr>
          <w:rFonts w:ascii="Arial" w:hAnsi="Arial" w:cs="Arial"/>
        </w:rPr>
      </w:pPr>
    </w:p>
    <w:p w:rsidR="00906057" w:rsidRPr="00CD750F" w:rsidRDefault="00906057" w:rsidP="00906057">
      <w:pPr>
        <w:spacing w:line="240" w:lineRule="atLeast"/>
        <w:jc w:val="both"/>
        <w:rPr>
          <w:rFonts w:ascii="Arial" w:hAnsi="Arial" w:cs="Arial"/>
        </w:rPr>
      </w:pPr>
      <w:r w:rsidRPr="00CD750F">
        <w:rPr>
          <w:rFonts w:ascii="Arial" w:hAnsi="Arial" w:cs="Arial"/>
        </w:rPr>
        <w:t>Naročnik in izvajalec soglašata, da pravica zaračunati pogodbeno kazen ni pogojena z nastankom škode naročniku. Povračilo tako nastale škode lahko naročnik uveljavlja po splošnih načelih odškodninske odgovornosti, neodvisno od uveljavljanja pogodbene kazni.</w:t>
      </w:r>
    </w:p>
    <w:p w:rsidR="004E2D60" w:rsidRPr="00975300" w:rsidRDefault="004E2D60" w:rsidP="00E35687">
      <w:pPr>
        <w:spacing w:line="264" w:lineRule="auto"/>
        <w:rPr>
          <w:rFonts w:ascii="Arial" w:hAnsi="Arial" w:cs="Arial"/>
        </w:rPr>
      </w:pPr>
    </w:p>
    <w:p w:rsidR="002C695C" w:rsidRPr="00975300" w:rsidRDefault="00D16FCD" w:rsidP="00E35687">
      <w:pPr>
        <w:spacing w:line="264" w:lineRule="auto"/>
        <w:jc w:val="center"/>
        <w:rPr>
          <w:rFonts w:ascii="Arial" w:hAnsi="Arial" w:cs="Arial"/>
        </w:rPr>
      </w:pPr>
      <w:r w:rsidRPr="00975300">
        <w:rPr>
          <w:rFonts w:ascii="Arial" w:hAnsi="Arial" w:cs="Arial"/>
        </w:rPr>
        <w:t xml:space="preserve">      </w:t>
      </w:r>
      <w:r w:rsidR="009B449D">
        <w:rPr>
          <w:rFonts w:ascii="Arial" w:hAnsi="Arial" w:cs="Arial"/>
        </w:rPr>
        <w:t>9</w:t>
      </w:r>
      <w:r w:rsidR="002C695C" w:rsidRPr="00975300">
        <w:rPr>
          <w:rFonts w:ascii="Arial" w:hAnsi="Arial" w:cs="Arial"/>
        </w:rPr>
        <w:t>.   člen</w:t>
      </w:r>
    </w:p>
    <w:p w:rsidR="002C695C" w:rsidRPr="00975300" w:rsidRDefault="002C695C" w:rsidP="00E35687">
      <w:pPr>
        <w:spacing w:line="264" w:lineRule="auto"/>
        <w:rPr>
          <w:rFonts w:ascii="Arial" w:hAnsi="Arial" w:cs="Arial"/>
        </w:rPr>
      </w:pPr>
    </w:p>
    <w:p w:rsidR="002C695C" w:rsidRDefault="002C695C" w:rsidP="00A95EBE">
      <w:pPr>
        <w:spacing w:line="264" w:lineRule="auto"/>
        <w:jc w:val="both"/>
        <w:rPr>
          <w:rFonts w:ascii="Arial" w:hAnsi="Arial" w:cs="Arial"/>
        </w:rPr>
      </w:pPr>
      <w:r w:rsidRPr="00975300">
        <w:rPr>
          <w:rFonts w:ascii="Arial" w:hAnsi="Arial" w:cs="Arial"/>
        </w:rPr>
        <w:t>V primeru zamude pogodbenega roka po krivdi naročnika, se r</w:t>
      </w:r>
      <w:r w:rsidR="00A95EBE" w:rsidRPr="00975300">
        <w:rPr>
          <w:rFonts w:ascii="Arial" w:hAnsi="Arial" w:cs="Arial"/>
        </w:rPr>
        <w:t xml:space="preserve">ok za izvršitev pogodbenih del </w:t>
      </w:r>
      <w:r w:rsidRPr="00975300">
        <w:rPr>
          <w:rFonts w:ascii="Arial" w:hAnsi="Arial" w:cs="Arial"/>
        </w:rPr>
        <w:t>podaljša v sporazumu z izvajalcem s pisnim dodatkom k tej pogodbi.</w:t>
      </w:r>
    </w:p>
    <w:p w:rsidR="00E91B60" w:rsidRDefault="00E91B60" w:rsidP="00A95EBE">
      <w:pPr>
        <w:spacing w:line="264" w:lineRule="auto"/>
        <w:jc w:val="both"/>
        <w:rPr>
          <w:rFonts w:ascii="Arial" w:hAnsi="Arial" w:cs="Arial"/>
        </w:rPr>
      </w:pPr>
    </w:p>
    <w:p w:rsidR="00853532" w:rsidRDefault="00853532" w:rsidP="00A95EBE">
      <w:pPr>
        <w:spacing w:line="264" w:lineRule="auto"/>
        <w:jc w:val="both"/>
        <w:rPr>
          <w:rFonts w:ascii="Arial" w:hAnsi="Arial" w:cs="Arial"/>
        </w:rPr>
      </w:pPr>
    </w:p>
    <w:p w:rsidR="002C695C" w:rsidRPr="00975300" w:rsidRDefault="002C695C" w:rsidP="00E35687">
      <w:pPr>
        <w:spacing w:line="264" w:lineRule="auto"/>
        <w:jc w:val="center"/>
        <w:rPr>
          <w:rFonts w:ascii="Arial" w:hAnsi="Arial" w:cs="Arial"/>
        </w:rPr>
      </w:pPr>
      <w:r w:rsidRPr="00975300">
        <w:rPr>
          <w:rFonts w:ascii="Arial" w:hAnsi="Arial" w:cs="Arial"/>
        </w:rPr>
        <w:t xml:space="preserve"> VII</w:t>
      </w:r>
      <w:r w:rsidR="00D16FCD" w:rsidRPr="00975300">
        <w:rPr>
          <w:rFonts w:ascii="Arial" w:hAnsi="Arial" w:cs="Arial"/>
        </w:rPr>
        <w:t>I</w:t>
      </w:r>
      <w:r w:rsidRPr="00975300">
        <w:rPr>
          <w:rFonts w:ascii="Arial" w:hAnsi="Arial" w:cs="Arial"/>
        </w:rPr>
        <w:t>. NAČIN PLAČILA</w:t>
      </w:r>
    </w:p>
    <w:p w:rsidR="002C695C" w:rsidRPr="00975300" w:rsidRDefault="002C695C" w:rsidP="00D16FCD">
      <w:pPr>
        <w:spacing w:line="264" w:lineRule="auto"/>
        <w:rPr>
          <w:rFonts w:ascii="Arial" w:hAnsi="Arial" w:cs="Arial"/>
        </w:rPr>
      </w:pPr>
    </w:p>
    <w:p w:rsidR="002C695C" w:rsidRDefault="00D16FCD" w:rsidP="00E35687">
      <w:pPr>
        <w:spacing w:line="264" w:lineRule="auto"/>
        <w:jc w:val="center"/>
        <w:rPr>
          <w:rFonts w:ascii="Arial" w:hAnsi="Arial" w:cs="Arial"/>
        </w:rPr>
      </w:pPr>
      <w:r w:rsidRPr="00975300">
        <w:rPr>
          <w:rFonts w:ascii="Arial" w:hAnsi="Arial" w:cs="Arial"/>
        </w:rPr>
        <w:t xml:space="preserve">   1</w:t>
      </w:r>
      <w:r w:rsidR="009B449D">
        <w:rPr>
          <w:rFonts w:ascii="Arial" w:hAnsi="Arial" w:cs="Arial"/>
        </w:rPr>
        <w:t>0</w:t>
      </w:r>
      <w:r w:rsidR="002C695C" w:rsidRPr="00975300">
        <w:rPr>
          <w:rFonts w:ascii="Arial" w:hAnsi="Arial" w:cs="Arial"/>
        </w:rPr>
        <w:t>.   člen</w:t>
      </w:r>
    </w:p>
    <w:p w:rsidR="003B1D7A" w:rsidRDefault="003B1D7A" w:rsidP="00E35687">
      <w:pPr>
        <w:spacing w:line="264" w:lineRule="auto"/>
        <w:jc w:val="center"/>
        <w:rPr>
          <w:rFonts w:ascii="Arial" w:hAnsi="Arial" w:cs="Arial"/>
        </w:rPr>
      </w:pPr>
    </w:p>
    <w:p w:rsidR="003B1D7A" w:rsidRPr="009E2FBC" w:rsidRDefault="003B1D7A" w:rsidP="003B1D7A">
      <w:pPr>
        <w:pStyle w:val="Odstavekseznama"/>
        <w:ind w:left="0"/>
        <w:jc w:val="both"/>
        <w:rPr>
          <w:rFonts w:ascii="Arial" w:hAnsi="Arial" w:cs="Arial"/>
          <w:bCs/>
        </w:rPr>
      </w:pPr>
      <w:r w:rsidRPr="009E2FBC">
        <w:rPr>
          <w:rFonts w:ascii="Arial" w:hAnsi="Arial" w:cs="Arial"/>
        </w:rPr>
        <w:t>Izvajalec lahko izda končen račun za opravljene storitve šele</w:t>
      </w:r>
      <w:r w:rsidRPr="009E2FBC">
        <w:rPr>
          <w:rFonts w:ascii="Arial" w:hAnsi="Arial" w:cs="Arial"/>
          <w:bCs/>
        </w:rPr>
        <w:t xml:space="preserve"> </w:t>
      </w:r>
      <w:r w:rsidRPr="009E2FBC">
        <w:rPr>
          <w:rFonts w:ascii="Arial" w:hAnsi="Arial" w:cs="Arial"/>
        </w:rPr>
        <w:t>po potrditvi opravljenih del s strani naročnika ter po dostavi in potrditvi PostBuy poročila glede realiziranega medijskega zakupa</w:t>
      </w:r>
      <w:r w:rsidRPr="009E2FBC">
        <w:rPr>
          <w:rFonts w:ascii="Arial" w:hAnsi="Arial" w:cs="Arial"/>
          <w:bCs/>
        </w:rPr>
        <w:t xml:space="preserve">. Potrjeno Post Buy poročilo s stran </w:t>
      </w:r>
      <w:r>
        <w:rPr>
          <w:rFonts w:ascii="Arial" w:hAnsi="Arial" w:cs="Arial"/>
          <w:bCs/>
        </w:rPr>
        <w:t>Ministrstva za kmetijstvo, gozdar</w:t>
      </w:r>
      <w:r w:rsidR="00611E85">
        <w:rPr>
          <w:rFonts w:ascii="Arial" w:hAnsi="Arial" w:cs="Arial"/>
          <w:bCs/>
        </w:rPr>
        <w:t>s</w:t>
      </w:r>
      <w:r>
        <w:rPr>
          <w:rFonts w:ascii="Arial" w:hAnsi="Arial" w:cs="Arial"/>
          <w:bCs/>
        </w:rPr>
        <w:t xml:space="preserve">tvo in prehrano </w:t>
      </w:r>
      <w:r w:rsidRPr="009E2FBC">
        <w:rPr>
          <w:rFonts w:ascii="Arial" w:hAnsi="Arial" w:cs="Arial"/>
          <w:bCs/>
        </w:rPr>
        <w:t>je podlaga za izstavitev računa s strani izvajalca.</w:t>
      </w:r>
    </w:p>
    <w:p w:rsidR="00304A8A" w:rsidRDefault="00304A8A" w:rsidP="00304A8A">
      <w:pPr>
        <w:spacing w:line="264" w:lineRule="auto"/>
        <w:jc w:val="both"/>
        <w:rPr>
          <w:rFonts w:ascii="Arial" w:hAnsi="Arial" w:cs="Arial"/>
        </w:rPr>
      </w:pPr>
    </w:p>
    <w:p w:rsidR="00BA63DA" w:rsidRPr="00BA63DA" w:rsidRDefault="00BA63DA" w:rsidP="0066728A">
      <w:pPr>
        <w:spacing w:before="120"/>
        <w:jc w:val="both"/>
        <w:rPr>
          <w:rFonts w:ascii="Arial" w:hAnsi="Arial" w:cs="Arial"/>
        </w:rPr>
      </w:pPr>
      <w:r w:rsidRPr="00BA63DA">
        <w:rPr>
          <w:rFonts w:ascii="Arial" w:hAnsi="Arial" w:cs="Arial"/>
        </w:rPr>
        <w:t>Naročnik bo opravljeno storitev plačal po potrditvi opravljenega dela, 30. dan po prejemu e-računa.</w:t>
      </w:r>
    </w:p>
    <w:p w:rsidR="00673E9C" w:rsidRPr="00975300" w:rsidRDefault="00673E9C" w:rsidP="00E35687">
      <w:pPr>
        <w:spacing w:line="264" w:lineRule="auto"/>
        <w:jc w:val="center"/>
        <w:rPr>
          <w:rFonts w:ascii="Arial" w:hAnsi="Arial" w:cs="Arial"/>
        </w:rPr>
      </w:pPr>
    </w:p>
    <w:p w:rsidR="00B11D39" w:rsidRDefault="00B11D39" w:rsidP="00B11D39">
      <w:pPr>
        <w:spacing w:line="264" w:lineRule="auto"/>
        <w:jc w:val="both"/>
        <w:rPr>
          <w:rFonts w:ascii="Arial" w:hAnsi="Arial" w:cs="Arial"/>
          <w:color w:val="000000"/>
        </w:rPr>
      </w:pPr>
      <w:r>
        <w:rPr>
          <w:rFonts w:ascii="Arial" w:hAnsi="Arial" w:cs="Arial"/>
          <w:color w:val="000000"/>
        </w:rPr>
        <w:t xml:space="preserve">Podizvajalec (v primeru, da bo priložil zahtevo za neposredno plačilo) </w:t>
      </w:r>
      <w:r w:rsidRPr="00975300">
        <w:rPr>
          <w:rFonts w:ascii="Arial" w:hAnsi="Arial" w:cs="Arial"/>
          <w:color w:val="000000"/>
        </w:rPr>
        <w:t>bo račun</w:t>
      </w:r>
      <w:r>
        <w:rPr>
          <w:rFonts w:ascii="Arial" w:hAnsi="Arial" w:cs="Arial"/>
          <w:color w:val="000000"/>
        </w:rPr>
        <w:t xml:space="preserve"> </w:t>
      </w:r>
      <w:r w:rsidRPr="00975300">
        <w:rPr>
          <w:rFonts w:ascii="Arial" w:hAnsi="Arial" w:cs="Arial"/>
          <w:color w:val="000000"/>
        </w:rPr>
        <w:t xml:space="preserve">za izvedeno </w:t>
      </w:r>
      <w:r>
        <w:rPr>
          <w:rFonts w:ascii="Arial" w:hAnsi="Arial" w:cs="Arial"/>
          <w:color w:val="000000"/>
        </w:rPr>
        <w:t>storitev</w:t>
      </w:r>
      <w:r w:rsidRPr="00975300">
        <w:rPr>
          <w:rFonts w:ascii="Arial" w:hAnsi="Arial" w:cs="Arial"/>
          <w:color w:val="000000"/>
        </w:rPr>
        <w:t xml:space="preserve"> po tej pogodbi</w:t>
      </w:r>
      <w:r w:rsidR="007F59DB">
        <w:rPr>
          <w:rFonts w:ascii="Arial" w:hAnsi="Arial" w:cs="Arial"/>
          <w:color w:val="000000"/>
        </w:rPr>
        <w:t xml:space="preserve"> </w:t>
      </w:r>
      <w:r w:rsidRPr="00975300">
        <w:rPr>
          <w:rFonts w:ascii="Arial" w:hAnsi="Arial" w:cs="Arial"/>
          <w:color w:val="000000"/>
        </w:rPr>
        <w:t xml:space="preserve">izstavil </w:t>
      </w:r>
      <w:r>
        <w:rPr>
          <w:rFonts w:ascii="Arial" w:hAnsi="Arial" w:cs="Arial"/>
          <w:color w:val="000000"/>
        </w:rPr>
        <w:t>izvajalcu, pri čemer se račun glasi na izvajalca. V kolikor izvajalec ob pregledu storitve podizvajalca ugotovi, da je storitev opravljena, račun potrdi s pripisom na računu »storitev opravljena, datum, ime in priimek, podpis«. Izvajalec potrjen račun priloži k svojemu e-računu, ki ga izstavi naročniku.</w:t>
      </w:r>
    </w:p>
    <w:p w:rsidR="00620487" w:rsidRDefault="00620487" w:rsidP="00620487">
      <w:pPr>
        <w:spacing w:line="264" w:lineRule="auto"/>
        <w:jc w:val="both"/>
        <w:rPr>
          <w:rFonts w:ascii="Arial" w:hAnsi="Arial" w:cs="Arial"/>
          <w:color w:val="000000"/>
        </w:rPr>
      </w:pPr>
    </w:p>
    <w:p w:rsidR="002C695C" w:rsidRPr="00975300" w:rsidRDefault="002C695C" w:rsidP="00E35687">
      <w:pPr>
        <w:spacing w:line="264" w:lineRule="auto"/>
        <w:jc w:val="both"/>
        <w:rPr>
          <w:rFonts w:ascii="Arial" w:hAnsi="Arial" w:cs="Arial"/>
        </w:rPr>
      </w:pPr>
      <w:r w:rsidRPr="00975300">
        <w:rPr>
          <w:rFonts w:ascii="Arial" w:hAnsi="Arial" w:cs="Arial"/>
        </w:rPr>
        <w:t>Pri izstavitvi računa se mora sklicevati na številko pogodbe in pri tem upoštevati pogodbeno vrednost, ki je razvidna iz ponudbe izvajalca.</w:t>
      </w:r>
    </w:p>
    <w:p w:rsidR="002C695C" w:rsidRPr="00975300" w:rsidRDefault="002C695C" w:rsidP="00E35687">
      <w:pPr>
        <w:spacing w:line="264" w:lineRule="auto"/>
        <w:rPr>
          <w:rFonts w:ascii="Arial" w:hAnsi="Arial" w:cs="Arial"/>
        </w:rPr>
      </w:pPr>
    </w:p>
    <w:p w:rsidR="004A583A" w:rsidRDefault="002C695C" w:rsidP="00E35687">
      <w:pPr>
        <w:spacing w:line="264" w:lineRule="auto"/>
        <w:jc w:val="both"/>
        <w:rPr>
          <w:rFonts w:ascii="Arial" w:hAnsi="Arial" w:cs="Arial"/>
        </w:rPr>
      </w:pPr>
      <w:r w:rsidRPr="00975300">
        <w:rPr>
          <w:rFonts w:ascii="Arial" w:hAnsi="Arial" w:cs="Arial"/>
        </w:rPr>
        <w:t>Predstavnik naročnika mora na podl</w:t>
      </w:r>
      <w:r w:rsidR="006B5E0F" w:rsidRPr="00975300">
        <w:rPr>
          <w:rFonts w:ascii="Arial" w:hAnsi="Arial" w:cs="Arial"/>
        </w:rPr>
        <w:t>agi pregleda opravljene naloge</w:t>
      </w:r>
      <w:r w:rsidRPr="00975300">
        <w:rPr>
          <w:rFonts w:ascii="Arial" w:hAnsi="Arial" w:cs="Arial"/>
        </w:rPr>
        <w:t xml:space="preserve"> iz te pogodbe in rezultatov pogodbenega dela potrditi ali zavrniti račun</w:t>
      </w:r>
      <w:r w:rsidR="004A583A">
        <w:rPr>
          <w:rFonts w:ascii="Arial" w:hAnsi="Arial" w:cs="Arial"/>
        </w:rPr>
        <w:t>.</w:t>
      </w:r>
    </w:p>
    <w:p w:rsidR="004A583A" w:rsidRDefault="004A583A" w:rsidP="00E35687">
      <w:pPr>
        <w:spacing w:line="264" w:lineRule="auto"/>
        <w:jc w:val="both"/>
        <w:rPr>
          <w:rFonts w:ascii="Arial" w:hAnsi="Arial" w:cs="Arial"/>
        </w:rPr>
      </w:pPr>
    </w:p>
    <w:p w:rsidR="002C695C" w:rsidRPr="00975300" w:rsidRDefault="002C695C" w:rsidP="00E35687">
      <w:pPr>
        <w:spacing w:line="264" w:lineRule="auto"/>
        <w:jc w:val="both"/>
        <w:rPr>
          <w:rFonts w:ascii="Arial" w:hAnsi="Arial" w:cs="Arial"/>
        </w:rPr>
      </w:pPr>
      <w:r w:rsidRPr="00975300">
        <w:rPr>
          <w:rFonts w:ascii="Arial" w:hAnsi="Arial" w:cs="Arial"/>
        </w:rPr>
        <w:t>Sporni račun oziroma njegov del bo naročnik s protestom vrnil izvajalcu. Šele čas, ko prejme naročnik popravljen račun v skladu s protestom, šteje za dan prejema računa.</w:t>
      </w:r>
    </w:p>
    <w:p w:rsidR="00D16FCD" w:rsidRDefault="00D16FCD" w:rsidP="00D16FCD">
      <w:pPr>
        <w:spacing w:line="264" w:lineRule="auto"/>
        <w:jc w:val="center"/>
        <w:rPr>
          <w:rFonts w:ascii="Arial" w:hAnsi="Arial" w:cs="Arial"/>
        </w:rPr>
      </w:pPr>
    </w:p>
    <w:p w:rsidR="00D16FCD" w:rsidRPr="00975300" w:rsidRDefault="00D16FCD" w:rsidP="00D16FCD">
      <w:pPr>
        <w:spacing w:line="264" w:lineRule="auto"/>
        <w:jc w:val="center"/>
        <w:rPr>
          <w:rFonts w:ascii="Arial" w:hAnsi="Arial" w:cs="Arial"/>
        </w:rPr>
      </w:pPr>
      <w:r w:rsidRPr="00975300">
        <w:rPr>
          <w:rFonts w:ascii="Arial" w:hAnsi="Arial" w:cs="Arial"/>
        </w:rPr>
        <w:t xml:space="preserve">   1</w:t>
      </w:r>
      <w:r w:rsidR="009B449D">
        <w:rPr>
          <w:rFonts w:ascii="Arial" w:hAnsi="Arial" w:cs="Arial"/>
        </w:rPr>
        <w:t>1</w:t>
      </w:r>
      <w:r w:rsidRPr="00975300">
        <w:rPr>
          <w:rFonts w:ascii="Arial" w:hAnsi="Arial" w:cs="Arial"/>
        </w:rPr>
        <w:t>.   člen</w:t>
      </w:r>
    </w:p>
    <w:p w:rsidR="004A583A" w:rsidRDefault="004A583A" w:rsidP="004A583A">
      <w:pPr>
        <w:pStyle w:val="Telobesedila"/>
        <w:spacing w:line="264" w:lineRule="auto"/>
        <w:rPr>
          <w:rFonts w:ascii="Arial" w:hAnsi="Arial" w:cs="Arial"/>
          <w:sz w:val="20"/>
        </w:rPr>
      </w:pPr>
    </w:p>
    <w:p w:rsidR="00673E9C" w:rsidRDefault="00673E9C" w:rsidP="00673E9C">
      <w:pPr>
        <w:pStyle w:val="Telobesedila"/>
        <w:spacing w:line="264" w:lineRule="auto"/>
        <w:rPr>
          <w:rFonts w:ascii="Arial" w:hAnsi="Arial" w:cs="Arial"/>
          <w:sz w:val="20"/>
        </w:rPr>
      </w:pPr>
      <w:r w:rsidRPr="00883AA2">
        <w:rPr>
          <w:rFonts w:ascii="Arial" w:hAnsi="Arial" w:cs="Arial"/>
          <w:sz w:val="20"/>
        </w:rPr>
        <w:t>Naročnik bo izvajalcu izstavljen račun</w:t>
      </w:r>
      <w:r w:rsidR="00BA63DA">
        <w:rPr>
          <w:rFonts w:ascii="Arial" w:hAnsi="Arial" w:cs="Arial"/>
          <w:sz w:val="20"/>
        </w:rPr>
        <w:t xml:space="preserve">, ki </w:t>
      </w:r>
      <w:r w:rsidRPr="00883AA2">
        <w:rPr>
          <w:rFonts w:ascii="Arial" w:hAnsi="Arial" w:cs="Arial"/>
          <w:sz w:val="20"/>
        </w:rPr>
        <w:t>ga bo predhodno potrdil predstavnik naročnika, plačal 30. dan od uradnega prejema računa na transakcijski račun i</w:t>
      </w:r>
      <w:r>
        <w:rPr>
          <w:rFonts w:ascii="Arial" w:hAnsi="Arial" w:cs="Arial"/>
          <w:sz w:val="20"/>
        </w:rPr>
        <w:t>z</w:t>
      </w:r>
      <w:r w:rsidRPr="00883AA2">
        <w:rPr>
          <w:rFonts w:ascii="Arial" w:hAnsi="Arial" w:cs="Arial"/>
          <w:sz w:val="20"/>
        </w:rPr>
        <w:t>vajalca številka .....................................</w:t>
      </w:r>
    </w:p>
    <w:p w:rsidR="00673E9C" w:rsidRPr="00883AA2" w:rsidRDefault="00673E9C" w:rsidP="00673E9C">
      <w:pPr>
        <w:pStyle w:val="Telobesedila"/>
        <w:spacing w:line="264" w:lineRule="auto"/>
        <w:rPr>
          <w:rFonts w:ascii="Arial" w:hAnsi="Arial" w:cs="Arial"/>
          <w:sz w:val="20"/>
        </w:rPr>
      </w:pPr>
      <w:r w:rsidRPr="00883AA2">
        <w:rPr>
          <w:rFonts w:ascii="Arial" w:hAnsi="Arial" w:cs="Arial"/>
          <w:sz w:val="20"/>
        </w:rPr>
        <w:t xml:space="preserve">Naročnik bo </w:t>
      </w:r>
      <w:r>
        <w:rPr>
          <w:rFonts w:ascii="Arial" w:hAnsi="Arial" w:cs="Arial"/>
          <w:sz w:val="20"/>
        </w:rPr>
        <w:t>pod</w:t>
      </w:r>
      <w:r w:rsidRPr="00883AA2">
        <w:rPr>
          <w:rFonts w:ascii="Arial" w:hAnsi="Arial" w:cs="Arial"/>
          <w:sz w:val="20"/>
        </w:rPr>
        <w:t xml:space="preserve">izvajalcu </w:t>
      </w:r>
      <w:r w:rsidRPr="00BE1F52">
        <w:rPr>
          <w:rFonts w:ascii="Arial" w:hAnsi="Arial" w:cs="Arial"/>
          <w:u w:val="single"/>
        </w:rPr>
        <w:tab/>
      </w:r>
      <w:r w:rsidRPr="00BE1F52">
        <w:rPr>
          <w:rFonts w:ascii="Arial" w:hAnsi="Arial" w:cs="Arial"/>
          <w:u w:val="single"/>
        </w:rPr>
        <w:tab/>
      </w:r>
      <w:r w:rsidRPr="00BE1F52">
        <w:rPr>
          <w:rFonts w:ascii="Arial" w:hAnsi="Arial" w:cs="Arial"/>
          <w:u w:val="single"/>
        </w:rPr>
        <w:tab/>
      </w:r>
      <w:r w:rsidRPr="00A91EEF">
        <w:rPr>
          <w:rFonts w:ascii="Arial" w:hAnsi="Arial" w:cs="Arial"/>
          <w:sz w:val="20"/>
        </w:rPr>
        <w:t>/navesti ime podizvajalca</w:t>
      </w:r>
      <w:r>
        <w:rPr>
          <w:rFonts w:ascii="Arial" w:hAnsi="Arial" w:cs="Arial"/>
          <w:sz w:val="20"/>
        </w:rPr>
        <w:t>/</w:t>
      </w:r>
      <w:r w:rsidRPr="00883AA2">
        <w:rPr>
          <w:rFonts w:ascii="Arial" w:hAnsi="Arial" w:cs="Arial"/>
          <w:sz w:val="20"/>
        </w:rPr>
        <w:t xml:space="preserve"> izstavljen račun</w:t>
      </w:r>
      <w:r w:rsidR="00350A02">
        <w:rPr>
          <w:rFonts w:ascii="Arial" w:hAnsi="Arial" w:cs="Arial"/>
          <w:sz w:val="20"/>
        </w:rPr>
        <w:t>,</w:t>
      </w:r>
      <w:r>
        <w:rPr>
          <w:rFonts w:ascii="Arial" w:hAnsi="Arial" w:cs="Arial"/>
          <w:sz w:val="20"/>
        </w:rPr>
        <w:t xml:space="preserve"> </w:t>
      </w:r>
      <w:r w:rsidRPr="00883AA2">
        <w:rPr>
          <w:rFonts w:ascii="Arial" w:hAnsi="Arial" w:cs="Arial"/>
          <w:sz w:val="20"/>
        </w:rPr>
        <w:t xml:space="preserve">ki </w:t>
      </w:r>
      <w:r w:rsidR="00304A8A">
        <w:rPr>
          <w:rFonts w:ascii="Arial" w:hAnsi="Arial" w:cs="Arial"/>
          <w:sz w:val="20"/>
        </w:rPr>
        <w:t>ga</w:t>
      </w:r>
      <w:r w:rsidRPr="00883AA2">
        <w:rPr>
          <w:rFonts w:ascii="Arial" w:hAnsi="Arial" w:cs="Arial"/>
          <w:sz w:val="20"/>
        </w:rPr>
        <w:t xml:space="preserve"> bo predhodno potrdil predstavnik naročnika, plačal 30. dan od uradnega prejema računa na transakcijski račun</w:t>
      </w:r>
      <w:r>
        <w:rPr>
          <w:rFonts w:ascii="Arial" w:hAnsi="Arial" w:cs="Arial"/>
          <w:sz w:val="20"/>
        </w:rPr>
        <w:t xml:space="preserve"> pod</w:t>
      </w:r>
      <w:r w:rsidRPr="00883AA2">
        <w:rPr>
          <w:rFonts w:ascii="Arial" w:hAnsi="Arial" w:cs="Arial"/>
          <w:sz w:val="20"/>
        </w:rPr>
        <w:t>izvajalca številka .....................................</w:t>
      </w:r>
    </w:p>
    <w:p w:rsidR="00673E9C" w:rsidRDefault="00673E9C" w:rsidP="00673E9C">
      <w:pPr>
        <w:spacing w:line="264" w:lineRule="auto"/>
        <w:rPr>
          <w:rFonts w:ascii="Arial" w:hAnsi="Arial" w:cs="Arial"/>
        </w:rPr>
      </w:pPr>
      <w:r w:rsidRPr="00E135B2">
        <w:rPr>
          <w:rFonts w:ascii="Arial" w:hAnsi="Arial" w:cs="Arial"/>
        </w:rPr>
        <w:t>Pogodbeno ceno bo naročnik poravnal podizvajalcu na osnovi s strani izvajalca predhodno potrjen</w:t>
      </w:r>
      <w:r>
        <w:rPr>
          <w:rFonts w:ascii="Arial" w:hAnsi="Arial" w:cs="Arial"/>
        </w:rPr>
        <w:t>ega</w:t>
      </w:r>
      <w:r w:rsidRPr="00E135B2">
        <w:rPr>
          <w:rFonts w:ascii="Arial" w:hAnsi="Arial" w:cs="Arial"/>
        </w:rPr>
        <w:t xml:space="preserve"> izstavljen</w:t>
      </w:r>
      <w:r>
        <w:rPr>
          <w:rFonts w:ascii="Arial" w:hAnsi="Arial" w:cs="Arial"/>
        </w:rPr>
        <w:t>ega</w:t>
      </w:r>
      <w:r w:rsidRPr="00E135B2">
        <w:rPr>
          <w:rFonts w:ascii="Arial" w:hAnsi="Arial" w:cs="Arial"/>
        </w:rPr>
        <w:t xml:space="preserve"> račun</w:t>
      </w:r>
      <w:r>
        <w:rPr>
          <w:rFonts w:ascii="Arial" w:hAnsi="Arial" w:cs="Arial"/>
        </w:rPr>
        <w:t>a.</w:t>
      </w:r>
    </w:p>
    <w:p w:rsidR="008404BF" w:rsidRDefault="008404BF" w:rsidP="00E35687">
      <w:pPr>
        <w:widowControl w:val="0"/>
        <w:spacing w:line="264" w:lineRule="auto"/>
        <w:jc w:val="center"/>
        <w:rPr>
          <w:rFonts w:ascii="Arial" w:hAnsi="Arial" w:cs="Arial"/>
        </w:rPr>
      </w:pPr>
    </w:p>
    <w:p w:rsidR="00CB74D8" w:rsidRPr="00975300" w:rsidRDefault="00D16FCD" w:rsidP="00E35687">
      <w:pPr>
        <w:widowControl w:val="0"/>
        <w:spacing w:line="264" w:lineRule="auto"/>
        <w:jc w:val="center"/>
        <w:rPr>
          <w:rFonts w:ascii="Arial" w:hAnsi="Arial" w:cs="Arial"/>
        </w:rPr>
      </w:pPr>
      <w:r w:rsidRPr="00975300">
        <w:rPr>
          <w:rFonts w:ascii="Arial" w:hAnsi="Arial" w:cs="Arial"/>
        </w:rPr>
        <w:t>I</w:t>
      </w:r>
      <w:r w:rsidR="00CB74D8" w:rsidRPr="00975300">
        <w:rPr>
          <w:rFonts w:ascii="Arial" w:hAnsi="Arial" w:cs="Arial"/>
        </w:rPr>
        <w:t>X. SKRBNIKI POGODBE</w:t>
      </w:r>
    </w:p>
    <w:p w:rsidR="00CB74D8" w:rsidRPr="00975300" w:rsidRDefault="00CB74D8" w:rsidP="00E35687">
      <w:pPr>
        <w:pStyle w:val="Glava"/>
        <w:tabs>
          <w:tab w:val="clear" w:pos="4536"/>
          <w:tab w:val="clear" w:pos="9072"/>
        </w:tabs>
        <w:spacing w:line="264" w:lineRule="auto"/>
        <w:jc w:val="both"/>
        <w:rPr>
          <w:rFonts w:ascii="Arial" w:hAnsi="Arial" w:cs="Arial"/>
        </w:rPr>
      </w:pPr>
    </w:p>
    <w:p w:rsidR="00CB74D8" w:rsidRPr="00975300" w:rsidRDefault="00D16FCD" w:rsidP="00E35687">
      <w:pPr>
        <w:widowControl w:val="0"/>
        <w:spacing w:line="264" w:lineRule="auto"/>
        <w:jc w:val="center"/>
        <w:rPr>
          <w:rFonts w:ascii="Arial" w:hAnsi="Arial" w:cs="Arial"/>
        </w:rPr>
      </w:pPr>
      <w:r w:rsidRPr="00975300">
        <w:rPr>
          <w:rFonts w:ascii="Arial" w:hAnsi="Arial" w:cs="Arial"/>
        </w:rPr>
        <w:t>1</w:t>
      </w:r>
      <w:r w:rsidR="007F153A">
        <w:rPr>
          <w:rFonts w:ascii="Arial" w:hAnsi="Arial" w:cs="Arial"/>
        </w:rPr>
        <w:t>2</w:t>
      </w:r>
      <w:r w:rsidR="00CB74D8" w:rsidRPr="00975300">
        <w:rPr>
          <w:rFonts w:ascii="Arial" w:hAnsi="Arial" w:cs="Arial"/>
        </w:rPr>
        <w:t>. člen</w:t>
      </w:r>
    </w:p>
    <w:p w:rsidR="00CB74D8" w:rsidRPr="00975300" w:rsidRDefault="00CB74D8" w:rsidP="00E35687">
      <w:pPr>
        <w:spacing w:line="264" w:lineRule="auto"/>
        <w:jc w:val="both"/>
        <w:rPr>
          <w:rFonts w:ascii="Arial" w:hAnsi="Arial" w:cs="Arial"/>
          <w:color w:val="000000"/>
        </w:rPr>
      </w:pPr>
    </w:p>
    <w:p w:rsidR="008404BF" w:rsidRDefault="00717942" w:rsidP="007F153A">
      <w:pPr>
        <w:spacing w:line="264" w:lineRule="auto"/>
        <w:jc w:val="both"/>
        <w:rPr>
          <w:rFonts w:ascii="Arial" w:hAnsi="Arial" w:cs="Arial"/>
        </w:rPr>
      </w:pPr>
      <w:r>
        <w:rPr>
          <w:rFonts w:ascii="Arial" w:hAnsi="Arial" w:cs="Arial"/>
        </w:rPr>
        <w:t xml:space="preserve">Skrbnik pogodbe na strani naročnika </w:t>
      </w:r>
      <w:r w:rsidR="00CB74D8" w:rsidRPr="007F153A">
        <w:rPr>
          <w:rFonts w:ascii="Arial" w:hAnsi="Arial" w:cs="Arial"/>
        </w:rPr>
        <w:t>je</w:t>
      </w:r>
      <w:r w:rsidR="002975F0">
        <w:rPr>
          <w:rFonts w:ascii="Arial" w:hAnsi="Arial" w:cs="Arial"/>
        </w:rPr>
        <w:t>……………………….</w:t>
      </w:r>
    </w:p>
    <w:p w:rsidR="00EC4831" w:rsidRPr="00975300" w:rsidRDefault="00EC4831" w:rsidP="007F153A">
      <w:pPr>
        <w:spacing w:line="264" w:lineRule="auto"/>
        <w:jc w:val="both"/>
      </w:pPr>
    </w:p>
    <w:p w:rsidR="00CB74D8" w:rsidRPr="00975300" w:rsidRDefault="00CB74D8" w:rsidP="00E35687">
      <w:pPr>
        <w:spacing w:line="264" w:lineRule="auto"/>
        <w:jc w:val="both"/>
        <w:rPr>
          <w:rFonts w:ascii="Arial" w:hAnsi="Arial" w:cs="Arial"/>
          <w:color w:val="000000"/>
        </w:rPr>
      </w:pPr>
      <w:r w:rsidRPr="00975300">
        <w:rPr>
          <w:rFonts w:ascii="Arial" w:hAnsi="Arial" w:cs="Arial"/>
          <w:bCs/>
        </w:rPr>
        <w:t>Predstavnik naročnika je pooblaščen, da zastopa naročnika v vseh vprašanjih, ki se nanašajo na izv</w:t>
      </w:r>
      <w:r w:rsidR="00694D48" w:rsidRPr="00975300">
        <w:rPr>
          <w:rFonts w:ascii="Arial" w:hAnsi="Arial" w:cs="Arial"/>
          <w:bCs/>
        </w:rPr>
        <w:t>ajanje naloge</w:t>
      </w:r>
      <w:r w:rsidR="00907BEC" w:rsidRPr="00975300">
        <w:rPr>
          <w:rFonts w:ascii="Arial" w:hAnsi="Arial" w:cs="Arial"/>
          <w:bCs/>
        </w:rPr>
        <w:t xml:space="preserve"> po pogodbi.</w:t>
      </w:r>
    </w:p>
    <w:p w:rsidR="00CB74D8" w:rsidRPr="00975300" w:rsidRDefault="00CB74D8" w:rsidP="00E35687">
      <w:pPr>
        <w:pStyle w:val="Telobesedila2"/>
        <w:spacing w:after="0" w:line="264" w:lineRule="auto"/>
        <w:jc w:val="both"/>
        <w:rPr>
          <w:rFonts w:ascii="Arial" w:hAnsi="Arial" w:cs="Arial"/>
          <w:b w:val="0"/>
          <w:sz w:val="20"/>
        </w:rPr>
      </w:pPr>
    </w:p>
    <w:p w:rsidR="00CB74D8" w:rsidRDefault="00717942" w:rsidP="00E35687">
      <w:pPr>
        <w:spacing w:line="264" w:lineRule="auto"/>
        <w:jc w:val="both"/>
        <w:rPr>
          <w:rFonts w:ascii="Arial" w:hAnsi="Arial" w:cs="Arial"/>
          <w:u w:val="single"/>
        </w:rPr>
      </w:pPr>
      <w:r>
        <w:rPr>
          <w:rFonts w:ascii="Arial" w:hAnsi="Arial" w:cs="Arial"/>
        </w:rPr>
        <w:t>Skrbnik pogodbe na strani</w:t>
      </w:r>
      <w:r w:rsidR="00CB74D8" w:rsidRPr="00975300">
        <w:rPr>
          <w:rFonts w:ascii="Arial" w:hAnsi="Arial" w:cs="Arial"/>
        </w:rPr>
        <w:t xml:space="preserve"> izvajalca je </w:t>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t xml:space="preserve"> .</w:t>
      </w:r>
    </w:p>
    <w:p w:rsidR="00EC4831" w:rsidRPr="00975300" w:rsidRDefault="00EC4831" w:rsidP="00E35687">
      <w:pPr>
        <w:spacing w:line="264" w:lineRule="auto"/>
        <w:jc w:val="both"/>
        <w:rPr>
          <w:rFonts w:ascii="Arial" w:hAnsi="Arial" w:cs="Arial"/>
        </w:rPr>
      </w:pPr>
    </w:p>
    <w:p w:rsidR="00CB74D8" w:rsidRPr="00975300" w:rsidRDefault="00CB74D8" w:rsidP="00E35687">
      <w:pPr>
        <w:spacing w:line="264" w:lineRule="auto"/>
        <w:jc w:val="both"/>
        <w:rPr>
          <w:rFonts w:ascii="Arial" w:hAnsi="Arial" w:cs="Arial"/>
          <w:color w:val="000000"/>
        </w:rPr>
      </w:pPr>
      <w:r w:rsidRPr="00975300">
        <w:rPr>
          <w:rFonts w:ascii="Arial" w:hAnsi="Arial" w:cs="Arial"/>
        </w:rPr>
        <w:t xml:space="preserve">Odgovorni predstavnik izvajalca je pooblaščen, da zastopa izvajalca v vseh vprašanjih, ki se nanašajo </w:t>
      </w:r>
      <w:r w:rsidR="00461C3B" w:rsidRPr="00975300">
        <w:rPr>
          <w:rFonts w:ascii="Arial" w:hAnsi="Arial" w:cs="Arial"/>
        </w:rPr>
        <w:t xml:space="preserve">na </w:t>
      </w:r>
      <w:r w:rsidR="00694D48" w:rsidRPr="00975300">
        <w:rPr>
          <w:rFonts w:ascii="Arial" w:hAnsi="Arial" w:cs="Arial"/>
        </w:rPr>
        <w:t>izvajanje naloge</w:t>
      </w:r>
      <w:r w:rsidRPr="00975300">
        <w:rPr>
          <w:rFonts w:ascii="Arial" w:hAnsi="Arial" w:cs="Arial"/>
        </w:rPr>
        <w:t xml:space="preserve"> po pogodbi. </w:t>
      </w:r>
    </w:p>
    <w:p w:rsidR="00350A02" w:rsidRDefault="00350A02" w:rsidP="007A3A0C">
      <w:pPr>
        <w:jc w:val="center"/>
        <w:rPr>
          <w:rFonts w:ascii="Arial" w:hAnsi="Arial" w:cs="Arial"/>
        </w:rPr>
      </w:pPr>
    </w:p>
    <w:p w:rsidR="007A3A0C" w:rsidRPr="00C21D24" w:rsidRDefault="007A3A0C" w:rsidP="007A3A0C">
      <w:pPr>
        <w:jc w:val="center"/>
        <w:rPr>
          <w:rFonts w:ascii="Arial" w:hAnsi="Arial" w:cs="Arial"/>
          <w:b/>
          <w:lang w:eastAsia="sl-SI"/>
        </w:rPr>
      </w:pPr>
      <w:r w:rsidRPr="00975300">
        <w:rPr>
          <w:rFonts w:ascii="Arial" w:hAnsi="Arial" w:cs="Arial"/>
        </w:rPr>
        <w:t xml:space="preserve">X. </w:t>
      </w:r>
      <w:r>
        <w:rPr>
          <w:rFonts w:ascii="Arial" w:hAnsi="Arial" w:cs="Arial"/>
        </w:rPr>
        <w:t>VELJAVNOST IN PRENEHANJE POGODBE</w:t>
      </w:r>
    </w:p>
    <w:p w:rsidR="007A3A0C" w:rsidRDefault="007A3A0C" w:rsidP="007A3A0C">
      <w:pPr>
        <w:widowControl w:val="0"/>
        <w:spacing w:line="264" w:lineRule="auto"/>
        <w:jc w:val="center"/>
        <w:rPr>
          <w:rFonts w:ascii="Arial" w:hAnsi="Arial" w:cs="Arial"/>
        </w:rPr>
      </w:pPr>
      <w:r w:rsidRPr="00975300">
        <w:rPr>
          <w:rFonts w:ascii="Arial" w:hAnsi="Arial" w:cs="Arial"/>
        </w:rPr>
        <w:br/>
        <w:t>1</w:t>
      </w:r>
      <w:r>
        <w:rPr>
          <w:rFonts w:ascii="Arial" w:hAnsi="Arial" w:cs="Arial"/>
        </w:rPr>
        <w:t>3</w:t>
      </w:r>
      <w:r w:rsidRPr="00975300">
        <w:rPr>
          <w:rFonts w:ascii="Arial" w:hAnsi="Arial" w:cs="Arial"/>
        </w:rPr>
        <w:t>. člen</w:t>
      </w:r>
    </w:p>
    <w:p w:rsidR="004E2D60" w:rsidRPr="00975300" w:rsidRDefault="004E2D60" w:rsidP="004E2D60">
      <w:pPr>
        <w:spacing w:line="264" w:lineRule="auto"/>
        <w:jc w:val="both"/>
        <w:rPr>
          <w:rFonts w:ascii="Arial" w:hAnsi="Arial" w:cs="Arial"/>
          <w:color w:val="000000"/>
        </w:rPr>
      </w:pPr>
    </w:p>
    <w:p w:rsidR="00EC4831" w:rsidRDefault="00EC4831" w:rsidP="00EC4831">
      <w:pPr>
        <w:spacing w:line="264" w:lineRule="auto"/>
        <w:rPr>
          <w:rFonts w:ascii="Arial" w:hAnsi="Arial" w:cs="Arial"/>
          <w:color w:val="000000"/>
        </w:rPr>
      </w:pPr>
      <w:r>
        <w:rPr>
          <w:rFonts w:ascii="Arial" w:hAnsi="Arial" w:cs="Arial"/>
          <w:color w:val="000000"/>
        </w:rPr>
        <w:t>Veljavnost pogodbe preneha:</w:t>
      </w:r>
    </w:p>
    <w:p w:rsidR="00EC4831" w:rsidRPr="00B77610" w:rsidRDefault="00EC4831" w:rsidP="00B77610">
      <w:pPr>
        <w:pStyle w:val="Odstavekseznama"/>
        <w:numPr>
          <w:ilvl w:val="0"/>
          <w:numId w:val="4"/>
        </w:numPr>
        <w:spacing w:line="264" w:lineRule="auto"/>
        <w:rPr>
          <w:rFonts w:ascii="Arial" w:hAnsi="Arial" w:cs="Arial"/>
          <w:color w:val="000000"/>
        </w:rPr>
      </w:pPr>
      <w:r w:rsidRPr="00B77610">
        <w:rPr>
          <w:rFonts w:ascii="Arial" w:hAnsi="Arial" w:cs="Arial"/>
          <w:color w:val="000000"/>
        </w:rPr>
        <w:t>s potekom časa, za katerega je sklenjena;</w:t>
      </w:r>
    </w:p>
    <w:p w:rsidR="00EC4831" w:rsidRPr="00B77610" w:rsidRDefault="00EC4831" w:rsidP="00B77610">
      <w:pPr>
        <w:pStyle w:val="Odstavekseznama"/>
        <w:numPr>
          <w:ilvl w:val="0"/>
          <w:numId w:val="4"/>
        </w:numPr>
        <w:spacing w:line="264" w:lineRule="auto"/>
        <w:rPr>
          <w:rFonts w:ascii="Arial" w:hAnsi="Arial" w:cs="Arial"/>
          <w:color w:val="000000"/>
        </w:rPr>
      </w:pPr>
      <w:r w:rsidRPr="00B77610">
        <w:rPr>
          <w:rFonts w:ascii="Arial" w:hAnsi="Arial" w:cs="Arial"/>
          <w:color w:val="000000"/>
        </w:rPr>
        <w:t>s pisnim sporazumom;</w:t>
      </w:r>
    </w:p>
    <w:p w:rsidR="00EC4831" w:rsidRPr="00B77610" w:rsidRDefault="00EC4831" w:rsidP="00B77610">
      <w:pPr>
        <w:pStyle w:val="Odstavekseznama"/>
        <w:numPr>
          <w:ilvl w:val="0"/>
          <w:numId w:val="4"/>
        </w:numPr>
        <w:spacing w:line="264" w:lineRule="auto"/>
        <w:jc w:val="both"/>
        <w:rPr>
          <w:rFonts w:ascii="Arial" w:hAnsi="Arial" w:cs="Arial"/>
          <w:color w:val="000000"/>
        </w:rPr>
      </w:pPr>
      <w:r w:rsidRPr="00B77610">
        <w:rPr>
          <w:rFonts w:ascii="Arial" w:hAnsi="Arial" w:cs="Arial"/>
        </w:rPr>
        <w:t>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Pr="00B77610">
        <w:rPr>
          <w:rFonts w:ascii="Arial" w:hAnsi="Arial" w:cs="Arial"/>
          <w:color w:val="000000"/>
        </w:rPr>
        <w:t>;</w:t>
      </w:r>
    </w:p>
    <w:p w:rsidR="00EC4831" w:rsidRPr="00B77610" w:rsidRDefault="00EC4831" w:rsidP="00B77610">
      <w:pPr>
        <w:pStyle w:val="Odstavekseznama"/>
        <w:numPr>
          <w:ilvl w:val="0"/>
          <w:numId w:val="4"/>
        </w:numPr>
        <w:spacing w:line="264" w:lineRule="auto"/>
        <w:rPr>
          <w:rFonts w:ascii="Arial" w:hAnsi="Arial" w:cs="Arial"/>
          <w:color w:val="000000"/>
        </w:rPr>
      </w:pPr>
      <w:r w:rsidRPr="00B77610">
        <w:rPr>
          <w:rFonts w:ascii="Arial" w:hAnsi="Arial" w:cs="Arial"/>
          <w:color w:val="000000"/>
        </w:rPr>
        <w:t>s pisnim odstopom.</w:t>
      </w:r>
    </w:p>
    <w:p w:rsidR="00EC4831" w:rsidRDefault="00EC4831" w:rsidP="00EC4831">
      <w:pPr>
        <w:spacing w:line="264" w:lineRule="auto"/>
        <w:rPr>
          <w:rFonts w:ascii="Arial" w:hAnsi="Arial" w:cs="Arial"/>
          <w:color w:val="000000"/>
        </w:rPr>
      </w:pPr>
    </w:p>
    <w:p w:rsidR="00EC4831" w:rsidRDefault="00EC4831" w:rsidP="00EC4831">
      <w:pPr>
        <w:spacing w:line="264" w:lineRule="auto"/>
        <w:rPr>
          <w:rFonts w:ascii="Arial" w:hAnsi="Arial" w:cs="Arial"/>
          <w:color w:val="000000"/>
        </w:rPr>
      </w:pPr>
      <w:r w:rsidRPr="00975300">
        <w:rPr>
          <w:rFonts w:ascii="Arial" w:hAnsi="Arial" w:cs="Arial"/>
          <w:color w:val="000000"/>
        </w:rPr>
        <w:t>Na</w:t>
      </w:r>
      <w:r>
        <w:rPr>
          <w:rFonts w:ascii="Arial" w:hAnsi="Arial" w:cs="Arial"/>
          <w:color w:val="000000"/>
        </w:rPr>
        <w:t>ročnik lahko odstopi od pogodbe v primerih, če</w:t>
      </w:r>
      <w:r w:rsidRPr="00975300">
        <w:rPr>
          <w:rFonts w:ascii="Arial" w:hAnsi="Arial" w:cs="Arial"/>
          <w:color w:val="000000"/>
        </w:rPr>
        <w:t>:</w:t>
      </w:r>
    </w:p>
    <w:p w:rsidR="00EC4831" w:rsidRPr="00B77610" w:rsidRDefault="00EC4831" w:rsidP="00B77610">
      <w:pPr>
        <w:pStyle w:val="Odstavekseznama"/>
        <w:numPr>
          <w:ilvl w:val="0"/>
          <w:numId w:val="16"/>
        </w:numPr>
        <w:spacing w:line="264" w:lineRule="auto"/>
        <w:rPr>
          <w:rFonts w:ascii="Arial" w:hAnsi="Arial" w:cs="Arial"/>
        </w:rPr>
      </w:pPr>
      <w:r w:rsidRPr="00B77610">
        <w:rPr>
          <w:rFonts w:ascii="Arial" w:hAnsi="Arial" w:cs="Arial"/>
        </w:rPr>
        <w:t>izvajalec v primeru zamude tudi v podaljšanem roku ne izpolni obveznosti;</w:t>
      </w:r>
    </w:p>
    <w:p w:rsidR="00EC4831" w:rsidRPr="00B77610" w:rsidRDefault="00EC4831" w:rsidP="00B77610">
      <w:pPr>
        <w:pStyle w:val="Odstavekseznama"/>
        <w:numPr>
          <w:ilvl w:val="0"/>
          <w:numId w:val="16"/>
        </w:numPr>
        <w:spacing w:line="264" w:lineRule="auto"/>
        <w:rPr>
          <w:rFonts w:ascii="Arial" w:hAnsi="Arial" w:cs="Arial"/>
          <w:color w:val="000000"/>
        </w:rPr>
      </w:pPr>
      <w:r w:rsidRPr="00B77610">
        <w:rPr>
          <w:rFonts w:ascii="Arial" w:hAnsi="Arial" w:cs="Arial"/>
          <w:color w:val="000000"/>
        </w:rPr>
        <w:t>se javno naročilo bistveno spremeni, kar terja nov postopek javnega naročanja;</w:t>
      </w:r>
    </w:p>
    <w:p w:rsidR="00EC4831" w:rsidRPr="00B77610" w:rsidRDefault="00EC4831" w:rsidP="00B77610">
      <w:pPr>
        <w:pStyle w:val="Odstavekseznama"/>
        <w:numPr>
          <w:ilvl w:val="0"/>
          <w:numId w:val="16"/>
        </w:numPr>
        <w:spacing w:line="264" w:lineRule="auto"/>
        <w:jc w:val="both"/>
        <w:rPr>
          <w:rFonts w:ascii="Arial" w:hAnsi="Arial" w:cs="Arial"/>
          <w:color w:val="000000"/>
        </w:rPr>
      </w:pPr>
      <w:r w:rsidRPr="00B77610">
        <w:rPr>
          <w:rFonts w:ascii="Arial" w:hAnsi="Arial" w:cs="Arial"/>
          <w:color w:val="000000"/>
        </w:rPr>
        <w:t>je bil izvajalec v času oddaje javnega naročila v enem od položajev, zaradi katerega bi ga naročnik moral izločiti iz postopka javnega naročanja, pa s tem dejstvom naročnik ni bil seznanjen v postopku javnega naročanja;</w:t>
      </w:r>
    </w:p>
    <w:p w:rsidR="00EC4831" w:rsidRPr="00B77610" w:rsidRDefault="00EC4831" w:rsidP="00B77610">
      <w:pPr>
        <w:pStyle w:val="Odstavekseznama"/>
        <w:numPr>
          <w:ilvl w:val="0"/>
          <w:numId w:val="16"/>
        </w:numPr>
        <w:spacing w:line="264" w:lineRule="auto"/>
        <w:jc w:val="both"/>
        <w:rPr>
          <w:rFonts w:ascii="Arial" w:hAnsi="Arial" w:cs="Arial"/>
          <w:color w:val="000000"/>
        </w:rPr>
      </w:pPr>
      <w:r w:rsidRPr="00B77610">
        <w:rPr>
          <w:rFonts w:ascii="Arial" w:hAnsi="Arial" w:cs="Arial"/>
          <w:color w:val="000000"/>
        </w:rPr>
        <w:t>se zaradi hudih kršitev obveznosti iz Pogodbe o Evropski uniji (PEU), Pogodbe o delovanju Evropske unije (PDEU) in ZJN-3, ki jih po postopku v skladu z 258. členom PDEU ugotovi Sodišče Evropske Unije, javno naročilo ne bi smelo oddati izvajalcu;</w:t>
      </w:r>
    </w:p>
    <w:p w:rsidR="00EC4831" w:rsidRPr="00B77610" w:rsidRDefault="00EC4831" w:rsidP="00B77610">
      <w:pPr>
        <w:pStyle w:val="Odstavekseznama"/>
        <w:numPr>
          <w:ilvl w:val="0"/>
          <w:numId w:val="16"/>
        </w:numPr>
        <w:spacing w:line="264" w:lineRule="auto"/>
        <w:rPr>
          <w:rFonts w:ascii="Arial" w:hAnsi="Arial" w:cs="Arial"/>
          <w:color w:val="000000"/>
        </w:rPr>
      </w:pPr>
      <w:r w:rsidRPr="00B77610">
        <w:rPr>
          <w:rFonts w:ascii="Arial" w:hAnsi="Arial" w:cs="Arial"/>
          <w:color w:val="000000"/>
        </w:rPr>
        <w:t>izvajalec sicer krši določila pogodbe.</w:t>
      </w:r>
    </w:p>
    <w:p w:rsidR="007A3A0C" w:rsidRDefault="007A3A0C" w:rsidP="00E35687">
      <w:pPr>
        <w:spacing w:line="264" w:lineRule="auto"/>
        <w:rPr>
          <w:rFonts w:ascii="Arial" w:hAnsi="Arial" w:cs="Arial"/>
        </w:rPr>
      </w:pPr>
    </w:p>
    <w:p w:rsidR="00853532" w:rsidRDefault="00853532" w:rsidP="00E35687">
      <w:pPr>
        <w:spacing w:line="264" w:lineRule="auto"/>
        <w:rPr>
          <w:rFonts w:ascii="Arial" w:hAnsi="Arial" w:cs="Arial"/>
        </w:rPr>
      </w:pPr>
    </w:p>
    <w:p w:rsidR="00350A02" w:rsidRDefault="00350A02" w:rsidP="00350A02">
      <w:pPr>
        <w:spacing w:line="264" w:lineRule="auto"/>
        <w:jc w:val="center"/>
        <w:rPr>
          <w:rFonts w:ascii="Arial" w:hAnsi="Arial" w:cs="Arial"/>
          <w:color w:val="000000"/>
        </w:rPr>
      </w:pPr>
      <w:r>
        <w:rPr>
          <w:rFonts w:ascii="Arial" w:hAnsi="Arial" w:cs="Arial"/>
          <w:color w:val="000000"/>
        </w:rPr>
        <w:t>XI. ZAVAROVANJE POGODBENIH OBVEZNOSTI</w:t>
      </w:r>
    </w:p>
    <w:p w:rsidR="00350A02" w:rsidRDefault="00350A02" w:rsidP="00350A02">
      <w:pPr>
        <w:spacing w:line="264" w:lineRule="auto"/>
        <w:jc w:val="center"/>
        <w:rPr>
          <w:rFonts w:ascii="Arial" w:hAnsi="Arial" w:cs="Arial"/>
          <w:color w:val="000000"/>
        </w:rPr>
      </w:pPr>
    </w:p>
    <w:p w:rsidR="00350A02" w:rsidRDefault="00350A02" w:rsidP="00350A02">
      <w:pPr>
        <w:spacing w:line="264" w:lineRule="auto"/>
        <w:jc w:val="center"/>
        <w:rPr>
          <w:rFonts w:ascii="Arial" w:hAnsi="Arial" w:cs="Arial"/>
          <w:color w:val="000000"/>
        </w:rPr>
      </w:pPr>
      <w:r>
        <w:rPr>
          <w:rFonts w:ascii="Arial" w:hAnsi="Arial" w:cs="Arial"/>
          <w:color w:val="000000"/>
        </w:rPr>
        <w:t>14. člen</w:t>
      </w:r>
    </w:p>
    <w:p w:rsidR="00350A02" w:rsidRDefault="00350A02" w:rsidP="00350A02">
      <w:pPr>
        <w:spacing w:line="264" w:lineRule="auto"/>
        <w:jc w:val="center"/>
        <w:rPr>
          <w:rFonts w:ascii="Arial" w:hAnsi="Arial" w:cs="Arial"/>
          <w:color w:val="000000"/>
        </w:rPr>
      </w:pPr>
    </w:p>
    <w:p w:rsidR="00350A02" w:rsidRPr="003B1D7A" w:rsidRDefault="00350A02" w:rsidP="00350A02">
      <w:pPr>
        <w:jc w:val="both"/>
        <w:rPr>
          <w:rFonts w:ascii="Arial" w:hAnsi="Arial" w:cs="Arial"/>
          <w:b/>
        </w:rPr>
      </w:pPr>
      <w:r>
        <w:rPr>
          <w:rFonts w:ascii="Arial" w:hAnsi="Arial" w:cs="Arial"/>
        </w:rPr>
        <w:t>Izvajalec</w:t>
      </w:r>
      <w:r w:rsidRPr="00B23DE6">
        <w:rPr>
          <w:rFonts w:ascii="Arial" w:hAnsi="Arial" w:cs="Arial"/>
        </w:rPr>
        <w:t xml:space="preserve"> mora v roku 10 </w:t>
      </w:r>
      <w:r>
        <w:rPr>
          <w:rFonts w:ascii="Arial" w:hAnsi="Arial" w:cs="Arial"/>
        </w:rPr>
        <w:t>delovnih dni po sklenitvi pogodbe</w:t>
      </w:r>
      <w:r w:rsidRPr="00B23DE6">
        <w:rPr>
          <w:rFonts w:ascii="Arial" w:hAnsi="Arial" w:cs="Arial"/>
        </w:rPr>
        <w:t xml:space="preserve"> predložiti </w:t>
      </w:r>
      <w:r>
        <w:rPr>
          <w:rFonts w:ascii="Arial" w:hAnsi="Arial" w:cs="Arial"/>
        </w:rPr>
        <w:t>naročniku</w:t>
      </w:r>
      <w:r w:rsidRPr="00B23DE6">
        <w:rPr>
          <w:rFonts w:ascii="Arial" w:hAnsi="Arial" w:cs="Arial"/>
        </w:rPr>
        <w:t xml:space="preserve"> </w:t>
      </w:r>
      <w:r>
        <w:rPr>
          <w:rFonts w:ascii="Arial" w:hAnsi="Arial" w:cs="Arial"/>
        </w:rPr>
        <w:t>zavarovanje</w:t>
      </w:r>
      <w:r w:rsidRPr="00B23DE6">
        <w:rPr>
          <w:rFonts w:ascii="Arial" w:hAnsi="Arial" w:cs="Arial"/>
        </w:rPr>
        <w:t xml:space="preserve"> za dobro izvedbo pogodbenih obveznosti v vrednosti </w:t>
      </w:r>
      <w:r>
        <w:rPr>
          <w:rFonts w:ascii="Arial" w:hAnsi="Arial" w:cs="Arial"/>
        </w:rPr>
        <w:t>____________ (5</w:t>
      </w:r>
      <w:r w:rsidRPr="00B23DE6">
        <w:rPr>
          <w:rFonts w:ascii="Arial" w:hAnsi="Arial" w:cs="Arial"/>
        </w:rPr>
        <w:t>% pogodbene vrednosti</w:t>
      </w:r>
      <w:r>
        <w:rPr>
          <w:rFonts w:ascii="Arial" w:hAnsi="Arial" w:cs="Arial"/>
        </w:rPr>
        <w:t xml:space="preserve"> z DDV), ki mora veljati do vključno</w:t>
      </w:r>
      <w:r w:rsidR="00611E85">
        <w:rPr>
          <w:rFonts w:ascii="Arial" w:hAnsi="Arial" w:cs="Arial"/>
        </w:rPr>
        <w:t xml:space="preserve"> </w:t>
      </w:r>
      <w:r w:rsidR="00CC5EB5" w:rsidRPr="00CC5EB5">
        <w:rPr>
          <w:rFonts w:ascii="Arial" w:hAnsi="Arial" w:cs="Arial"/>
          <w:b/>
        </w:rPr>
        <w:t>20</w:t>
      </w:r>
      <w:r w:rsidR="003B1D7A" w:rsidRPr="00611E85">
        <w:rPr>
          <w:rFonts w:ascii="Arial" w:hAnsi="Arial" w:cs="Arial"/>
          <w:b/>
        </w:rPr>
        <w:t>.</w:t>
      </w:r>
      <w:r w:rsidR="003B1D7A" w:rsidRPr="003B1D7A">
        <w:rPr>
          <w:rFonts w:ascii="Arial" w:hAnsi="Arial" w:cs="Arial"/>
          <w:b/>
        </w:rPr>
        <w:t xml:space="preserve"> 7. 2022.</w:t>
      </w:r>
      <w:r w:rsidRPr="003B1D7A">
        <w:rPr>
          <w:rFonts w:ascii="Arial" w:hAnsi="Arial" w:cs="Arial"/>
          <w:b/>
        </w:rPr>
        <w:t xml:space="preserve"> </w:t>
      </w:r>
    </w:p>
    <w:p w:rsidR="00350A02" w:rsidRDefault="00350A02" w:rsidP="00350A02">
      <w:pPr>
        <w:jc w:val="both"/>
        <w:rPr>
          <w:rFonts w:ascii="Arial" w:hAnsi="Arial" w:cs="Arial"/>
        </w:rPr>
      </w:pPr>
    </w:p>
    <w:p w:rsidR="00350A02" w:rsidRDefault="00350A02" w:rsidP="00350A02">
      <w:pPr>
        <w:jc w:val="both"/>
        <w:rPr>
          <w:rFonts w:ascii="Arial" w:hAnsi="Arial" w:cs="Arial"/>
        </w:rPr>
      </w:pPr>
      <w:r>
        <w:rPr>
          <w:rFonts w:ascii="Arial" w:hAnsi="Arial" w:cs="Arial"/>
        </w:rPr>
        <w:t>Zavarovanje za dobro izvedbo pogodbenih obveznosti je unovčljivo na prvi poziv plačnika brez ugovora in sicer</w:t>
      </w:r>
      <w:r w:rsidRPr="000F7E1A">
        <w:rPr>
          <w:rFonts w:ascii="Arial" w:hAnsi="Arial" w:cs="Arial"/>
        </w:rPr>
        <w:t xml:space="preserve"> v naslednjih primerih:</w:t>
      </w:r>
    </w:p>
    <w:p w:rsidR="00350A02" w:rsidRPr="00B77610" w:rsidRDefault="00350A02" w:rsidP="00B77610">
      <w:pPr>
        <w:pStyle w:val="Odstavekseznama"/>
        <w:numPr>
          <w:ilvl w:val="0"/>
          <w:numId w:val="16"/>
        </w:numPr>
        <w:jc w:val="both"/>
        <w:rPr>
          <w:rFonts w:ascii="Arial" w:hAnsi="Arial" w:cs="Arial"/>
        </w:rPr>
      </w:pPr>
      <w:r w:rsidRPr="00B77610">
        <w:rPr>
          <w:rFonts w:ascii="Arial" w:hAnsi="Arial" w:cs="Arial"/>
        </w:rPr>
        <w:t>če izvajalec obveznosti po pogodbi ne izpolnjuje oz. jih ne izpolnjuje v dogovorjenem obsegu, kvaliteti in rokih, dogovorjenih s pogodbo;</w:t>
      </w:r>
    </w:p>
    <w:p w:rsidR="00350A02" w:rsidRPr="00B77610" w:rsidRDefault="00350A02" w:rsidP="00B77610">
      <w:pPr>
        <w:pStyle w:val="Odstavekseznama"/>
        <w:numPr>
          <w:ilvl w:val="0"/>
          <w:numId w:val="16"/>
        </w:numPr>
        <w:jc w:val="both"/>
        <w:rPr>
          <w:rFonts w:ascii="Arial" w:hAnsi="Arial" w:cs="Arial"/>
        </w:rPr>
      </w:pPr>
      <w:r w:rsidRPr="00B77610">
        <w:rPr>
          <w:rFonts w:ascii="Arial" w:hAnsi="Arial" w:cs="Arial"/>
        </w:rPr>
        <w:t>če izvajalec iz neupravičenih razlogov odstopi od pogodbe;</w:t>
      </w:r>
    </w:p>
    <w:p w:rsidR="00350A02" w:rsidRPr="00B77610" w:rsidRDefault="00350A02" w:rsidP="00B77610">
      <w:pPr>
        <w:pStyle w:val="Odstavekseznama"/>
        <w:numPr>
          <w:ilvl w:val="0"/>
          <w:numId w:val="16"/>
        </w:numPr>
        <w:jc w:val="both"/>
        <w:rPr>
          <w:rFonts w:ascii="Arial" w:hAnsi="Arial" w:cs="Arial"/>
        </w:rPr>
      </w:pPr>
      <w:r w:rsidRPr="00B77610">
        <w:rPr>
          <w:rFonts w:ascii="Arial" w:hAnsi="Arial" w:cs="Arial"/>
        </w:rPr>
        <w:t>če naročnik iz razlogov na strani izvajalca odstopi od pogodbe.</w:t>
      </w:r>
    </w:p>
    <w:p w:rsidR="00350A02" w:rsidRPr="00B23DE6" w:rsidRDefault="00350A02" w:rsidP="00350A02">
      <w:pPr>
        <w:rPr>
          <w:rFonts w:ascii="Arial" w:hAnsi="Arial" w:cs="Arial"/>
          <w:color w:val="000000"/>
          <w:highlight w:val="yellow"/>
        </w:rPr>
      </w:pPr>
    </w:p>
    <w:p w:rsidR="00350A02" w:rsidRDefault="00350A02" w:rsidP="00350A02">
      <w:pPr>
        <w:spacing w:line="264" w:lineRule="auto"/>
        <w:jc w:val="both"/>
        <w:rPr>
          <w:rFonts w:ascii="Arial" w:hAnsi="Arial" w:cs="Arial"/>
          <w:color w:val="000000"/>
        </w:rPr>
      </w:pPr>
      <w:r w:rsidRPr="00B23DE6">
        <w:rPr>
          <w:rFonts w:ascii="Arial" w:hAnsi="Arial" w:cs="Arial"/>
          <w:color w:val="000000"/>
        </w:rPr>
        <w:t xml:space="preserve">Uveljavljanje </w:t>
      </w:r>
      <w:r>
        <w:rPr>
          <w:rFonts w:ascii="Arial" w:hAnsi="Arial" w:cs="Arial"/>
          <w:color w:val="000000"/>
        </w:rPr>
        <w:t>zavarovanja za dobro izvedbo pogodbenih obveznosti</w:t>
      </w:r>
      <w:r w:rsidRPr="00B23DE6">
        <w:rPr>
          <w:rFonts w:ascii="Arial" w:hAnsi="Arial" w:cs="Arial"/>
          <w:color w:val="000000"/>
        </w:rPr>
        <w:t xml:space="preserve"> ne izključuje siceršnje odškodninske odgovornosti </w:t>
      </w:r>
      <w:r>
        <w:rPr>
          <w:rFonts w:ascii="Arial" w:hAnsi="Arial" w:cs="Arial"/>
          <w:color w:val="000000"/>
        </w:rPr>
        <w:t>izvajalca</w:t>
      </w:r>
      <w:r w:rsidRPr="00B23DE6">
        <w:rPr>
          <w:rFonts w:ascii="Arial" w:hAnsi="Arial" w:cs="Arial"/>
          <w:color w:val="000000"/>
        </w:rPr>
        <w:t>.</w:t>
      </w:r>
      <w:r>
        <w:rPr>
          <w:rFonts w:ascii="Arial" w:hAnsi="Arial" w:cs="Arial"/>
          <w:color w:val="000000"/>
        </w:rPr>
        <w:t xml:space="preserve"> </w:t>
      </w:r>
    </w:p>
    <w:p w:rsidR="00350A02" w:rsidRDefault="00350A02" w:rsidP="00350A02">
      <w:pPr>
        <w:spacing w:line="264" w:lineRule="auto"/>
        <w:rPr>
          <w:rFonts w:ascii="Arial" w:hAnsi="Arial" w:cs="Arial"/>
          <w:color w:val="000000"/>
        </w:rPr>
      </w:pPr>
    </w:p>
    <w:p w:rsidR="00350A02" w:rsidRPr="00CD750F" w:rsidRDefault="00350A02" w:rsidP="00350A02">
      <w:pPr>
        <w:spacing w:line="264" w:lineRule="auto"/>
        <w:rPr>
          <w:rFonts w:ascii="Arial" w:hAnsi="Arial" w:cs="Arial"/>
          <w:color w:val="000000"/>
        </w:rPr>
      </w:pPr>
      <w:r>
        <w:rPr>
          <w:rFonts w:ascii="Arial" w:hAnsi="Arial" w:cs="Arial"/>
          <w:color w:val="000000"/>
        </w:rPr>
        <w:t>Predložitev zavarovanja za dobro izvedbo pogodbenih obveznosti je pogoj za veljavnost pogodbe.</w:t>
      </w:r>
    </w:p>
    <w:p w:rsidR="00350A02" w:rsidRDefault="00350A02" w:rsidP="00350A02">
      <w:pPr>
        <w:spacing w:line="264" w:lineRule="auto"/>
        <w:rPr>
          <w:rFonts w:ascii="Arial" w:hAnsi="Arial" w:cs="Arial"/>
        </w:rPr>
      </w:pPr>
    </w:p>
    <w:p w:rsidR="00350A02" w:rsidRDefault="00350A02" w:rsidP="00E35687">
      <w:pPr>
        <w:spacing w:line="264" w:lineRule="auto"/>
        <w:rPr>
          <w:rFonts w:ascii="Arial" w:hAnsi="Arial" w:cs="Arial"/>
        </w:rPr>
      </w:pPr>
    </w:p>
    <w:p w:rsidR="00620487" w:rsidRPr="00975300" w:rsidRDefault="00620487" w:rsidP="00620487">
      <w:pPr>
        <w:widowControl w:val="0"/>
        <w:spacing w:line="264" w:lineRule="auto"/>
        <w:jc w:val="center"/>
        <w:rPr>
          <w:rFonts w:ascii="Arial" w:hAnsi="Arial" w:cs="Arial"/>
        </w:rPr>
      </w:pPr>
      <w:r w:rsidRPr="00975300">
        <w:rPr>
          <w:rFonts w:ascii="Arial" w:hAnsi="Arial" w:cs="Arial"/>
        </w:rPr>
        <w:t>XI</w:t>
      </w:r>
      <w:r w:rsidR="00350A02">
        <w:rPr>
          <w:rFonts w:ascii="Arial" w:hAnsi="Arial" w:cs="Arial"/>
        </w:rPr>
        <w:t>I</w:t>
      </w:r>
      <w:r w:rsidRPr="00975300">
        <w:rPr>
          <w:rFonts w:ascii="Arial" w:hAnsi="Arial" w:cs="Arial"/>
        </w:rPr>
        <w:t>. PROTIKORUPCIJSKA KLAVZULA</w:t>
      </w:r>
    </w:p>
    <w:p w:rsidR="005F0AF8" w:rsidRDefault="005F0AF8" w:rsidP="00620487">
      <w:pPr>
        <w:widowControl w:val="0"/>
        <w:spacing w:line="264" w:lineRule="auto"/>
        <w:jc w:val="center"/>
        <w:rPr>
          <w:rFonts w:ascii="Arial" w:hAnsi="Arial" w:cs="Arial"/>
          <w:color w:val="000000"/>
        </w:rPr>
      </w:pPr>
    </w:p>
    <w:p w:rsidR="00620487" w:rsidRPr="00975300" w:rsidRDefault="00620487" w:rsidP="00620487">
      <w:pPr>
        <w:widowControl w:val="0"/>
        <w:spacing w:line="264" w:lineRule="auto"/>
        <w:jc w:val="center"/>
        <w:rPr>
          <w:rFonts w:ascii="Arial" w:hAnsi="Arial" w:cs="Arial"/>
        </w:rPr>
      </w:pPr>
      <w:r w:rsidRPr="00975300">
        <w:rPr>
          <w:rFonts w:ascii="Arial" w:hAnsi="Arial" w:cs="Arial"/>
          <w:color w:val="000000"/>
        </w:rPr>
        <w:t>1</w:t>
      </w:r>
      <w:r w:rsidR="00350A02">
        <w:rPr>
          <w:rFonts w:ascii="Arial" w:hAnsi="Arial" w:cs="Arial"/>
          <w:color w:val="000000"/>
        </w:rPr>
        <w:t>5</w:t>
      </w:r>
      <w:r w:rsidRPr="00975300">
        <w:rPr>
          <w:rFonts w:ascii="Arial" w:hAnsi="Arial" w:cs="Arial"/>
          <w:color w:val="000000"/>
        </w:rPr>
        <w:t>. člen</w:t>
      </w:r>
    </w:p>
    <w:p w:rsidR="00620487" w:rsidRPr="00975300" w:rsidRDefault="00620487" w:rsidP="00620487">
      <w:pPr>
        <w:spacing w:line="264" w:lineRule="auto"/>
        <w:jc w:val="center"/>
        <w:rPr>
          <w:rFonts w:ascii="Arial" w:hAnsi="Arial" w:cs="Arial"/>
        </w:rPr>
      </w:pPr>
    </w:p>
    <w:p w:rsidR="00620487" w:rsidRPr="00975300" w:rsidRDefault="00620487" w:rsidP="00620487">
      <w:pPr>
        <w:spacing w:line="264" w:lineRule="auto"/>
        <w:jc w:val="both"/>
        <w:rPr>
          <w:rFonts w:ascii="Arial" w:hAnsi="Arial" w:cs="Arial"/>
        </w:rPr>
      </w:pPr>
      <w:r w:rsidRPr="00975300">
        <w:rPr>
          <w:rFonts w:ascii="Arial" w:hAnsi="Arial" w:cs="Arial"/>
        </w:rPr>
        <w:t>Pogodba, pri kateri kdo v imenu ali na račun druge pogodbene stranke, naročniku, predstavniku ali posredniku organa ali organizacije iz javnega sektorja obljubi, ponudi ali da kakšno nedovoljeno korist za:</w:t>
      </w:r>
    </w:p>
    <w:p w:rsidR="00620487" w:rsidRPr="00B77610" w:rsidRDefault="00620487" w:rsidP="00B77610">
      <w:pPr>
        <w:pStyle w:val="Odstavekseznama"/>
        <w:numPr>
          <w:ilvl w:val="0"/>
          <w:numId w:val="16"/>
        </w:numPr>
        <w:overflowPunct/>
        <w:autoSpaceDE/>
        <w:autoSpaceDN/>
        <w:adjustRightInd/>
        <w:spacing w:line="264" w:lineRule="auto"/>
        <w:jc w:val="both"/>
        <w:textAlignment w:val="auto"/>
        <w:rPr>
          <w:rFonts w:ascii="Arial" w:hAnsi="Arial" w:cs="Arial"/>
        </w:rPr>
      </w:pPr>
      <w:r w:rsidRPr="00B77610">
        <w:rPr>
          <w:rFonts w:ascii="Arial" w:hAnsi="Arial" w:cs="Arial"/>
        </w:rPr>
        <w:t>pridobitev posla ali</w:t>
      </w:r>
    </w:p>
    <w:p w:rsidR="00620487" w:rsidRPr="00B77610" w:rsidRDefault="00620487" w:rsidP="00B77610">
      <w:pPr>
        <w:pStyle w:val="Odstavekseznama"/>
        <w:numPr>
          <w:ilvl w:val="0"/>
          <w:numId w:val="16"/>
        </w:numPr>
        <w:overflowPunct/>
        <w:autoSpaceDE/>
        <w:autoSpaceDN/>
        <w:adjustRightInd/>
        <w:spacing w:line="264" w:lineRule="auto"/>
        <w:jc w:val="both"/>
        <w:textAlignment w:val="auto"/>
        <w:rPr>
          <w:rFonts w:ascii="Arial" w:hAnsi="Arial" w:cs="Arial"/>
        </w:rPr>
      </w:pPr>
      <w:r w:rsidRPr="00B77610">
        <w:rPr>
          <w:rFonts w:ascii="Arial" w:hAnsi="Arial" w:cs="Arial"/>
        </w:rPr>
        <w:t>za sklenitev posla pod ugodnejšimi pogoji ali</w:t>
      </w:r>
    </w:p>
    <w:p w:rsidR="00620487" w:rsidRPr="00B77610" w:rsidRDefault="00620487" w:rsidP="00B77610">
      <w:pPr>
        <w:pStyle w:val="Odstavekseznama"/>
        <w:numPr>
          <w:ilvl w:val="0"/>
          <w:numId w:val="16"/>
        </w:numPr>
        <w:overflowPunct/>
        <w:autoSpaceDE/>
        <w:autoSpaceDN/>
        <w:adjustRightInd/>
        <w:spacing w:line="264" w:lineRule="auto"/>
        <w:jc w:val="both"/>
        <w:textAlignment w:val="auto"/>
        <w:rPr>
          <w:rFonts w:ascii="Arial" w:hAnsi="Arial" w:cs="Arial"/>
        </w:rPr>
      </w:pPr>
      <w:r w:rsidRPr="00B77610">
        <w:rPr>
          <w:rFonts w:ascii="Arial" w:hAnsi="Arial" w:cs="Arial"/>
        </w:rPr>
        <w:t>za opustitev dolžnega nadzora nad izvajanjem pogodbenih obveznosti ali</w:t>
      </w:r>
    </w:p>
    <w:p w:rsidR="00620487" w:rsidRPr="00B77610" w:rsidRDefault="00620487" w:rsidP="00B77610">
      <w:pPr>
        <w:pStyle w:val="Odstavekseznama"/>
        <w:numPr>
          <w:ilvl w:val="0"/>
          <w:numId w:val="16"/>
        </w:numPr>
        <w:overflowPunct/>
        <w:autoSpaceDE/>
        <w:autoSpaceDN/>
        <w:adjustRightInd/>
        <w:spacing w:line="264" w:lineRule="auto"/>
        <w:jc w:val="both"/>
        <w:textAlignment w:val="auto"/>
        <w:rPr>
          <w:rFonts w:ascii="Arial" w:hAnsi="Arial" w:cs="Arial"/>
        </w:rPr>
      </w:pPr>
      <w:r w:rsidRPr="00B77610">
        <w:rPr>
          <w:rFonts w:ascii="Arial" w:hAnsi="Arial" w:cs="Arial"/>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rsidR="00620487" w:rsidRPr="00B77610" w:rsidRDefault="00620487" w:rsidP="00746B00">
      <w:pPr>
        <w:spacing w:line="264" w:lineRule="auto"/>
        <w:jc w:val="both"/>
        <w:rPr>
          <w:rFonts w:ascii="Arial" w:hAnsi="Arial" w:cs="Arial"/>
        </w:rPr>
      </w:pPr>
      <w:r w:rsidRPr="00B77610">
        <w:rPr>
          <w:rFonts w:ascii="Arial" w:hAnsi="Arial" w:cs="Arial"/>
        </w:rPr>
        <w:t>je nična.</w:t>
      </w:r>
    </w:p>
    <w:p w:rsidR="00002B68" w:rsidRDefault="00002B68" w:rsidP="00002B68">
      <w:pPr>
        <w:pStyle w:val="Telobesedila"/>
        <w:keepNext/>
        <w:spacing w:after="0" w:line="240" w:lineRule="exact"/>
        <w:rPr>
          <w:rFonts w:ascii="Arial" w:hAnsi="Arial" w:cs="Arial"/>
          <w:sz w:val="20"/>
        </w:rPr>
      </w:pPr>
      <w:r w:rsidRPr="00CD750F">
        <w:rPr>
          <w:rFonts w:ascii="Arial" w:hAnsi="Arial"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2B252B" w:rsidRDefault="002B252B" w:rsidP="00002B68">
      <w:pPr>
        <w:widowControl w:val="0"/>
        <w:spacing w:line="264" w:lineRule="auto"/>
        <w:jc w:val="center"/>
        <w:rPr>
          <w:rFonts w:ascii="Arial" w:hAnsi="Arial" w:cs="Arial"/>
        </w:rPr>
      </w:pPr>
    </w:p>
    <w:p w:rsidR="00853532" w:rsidRDefault="00853532" w:rsidP="00002B68">
      <w:pPr>
        <w:widowControl w:val="0"/>
        <w:spacing w:line="264" w:lineRule="auto"/>
        <w:jc w:val="center"/>
        <w:rPr>
          <w:rFonts w:ascii="Arial" w:hAnsi="Arial" w:cs="Arial"/>
        </w:rPr>
      </w:pPr>
    </w:p>
    <w:p w:rsidR="00002B68" w:rsidRPr="00975300" w:rsidRDefault="00002B68" w:rsidP="00002B68">
      <w:pPr>
        <w:widowControl w:val="0"/>
        <w:spacing w:line="264" w:lineRule="auto"/>
        <w:jc w:val="center"/>
        <w:rPr>
          <w:rFonts w:ascii="Arial" w:hAnsi="Arial" w:cs="Arial"/>
          <w:color w:val="000000"/>
        </w:rPr>
      </w:pPr>
      <w:r w:rsidRPr="00975300">
        <w:rPr>
          <w:rFonts w:ascii="Arial" w:hAnsi="Arial" w:cs="Arial"/>
        </w:rPr>
        <w:t>X</w:t>
      </w:r>
      <w:r>
        <w:rPr>
          <w:rFonts w:ascii="Arial" w:hAnsi="Arial" w:cs="Arial"/>
        </w:rPr>
        <w:t>II</w:t>
      </w:r>
      <w:r w:rsidR="00E76B82">
        <w:rPr>
          <w:rFonts w:ascii="Arial" w:hAnsi="Arial" w:cs="Arial"/>
        </w:rPr>
        <w:t>I</w:t>
      </w:r>
      <w:r w:rsidRPr="00975300">
        <w:rPr>
          <w:rFonts w:ascii="Arial" w:hAnsi="Arial" w:cs="Arial"/>
        </w:rPr>
        <w:t>. DRUGE DOLOČBE</w:t>
      </w:r>
    </w:p>
    <w:p w:rsidR="00EC4831" w:rsidRDefault="00EC4831" w:rsidP="00EC4831">
      <w:pPr>
        <w:widowControl w:val="0"/>
        <w:spacing w:line="240" w:lineRule="exact"/>
        <w:ind w:left="360"/>
        <w:jc w:val="center"/>
        <w:rPr>
          <w:rFonts w:ascii="Arial" w:hAnsi="Arial" w:cs="Arial"/>
        </w:rPr>
      </w:pPr>
    </w:p>
    <w:p w:rsidR="00EC4831" w:rsidRDefault="00EC4831" w:rsidP="00EC4831">
      <w:pPr>
        <w:widowControl w:val="0"/>
        <w:ind w:left="360"/>
        <w:jc w:val="center"/>
        <w:rPr>
          <w:rFonts w:ascii="Arial" w:hAnsi="Arial" w:cs="Arial"/>
        </w:rPr>
      </w:pPr>
      <w:r w:rsidRPr="00CD750F">
        <w:rPr>
          <w:rFonts w:ascii="Arial" w:hAnsi="Arial" w:cs="Arial"/>
        </w:rPr>
        <w:t>1</w:t>
      </w:r>
      <w:r w:rsidR="00E76B82">
        <w:rPr>
          <w:rFonts w:ascii="Arial" w:hAnsi="Arial" w:cs="Arial"/>
        </w:rPr>
        <w:t>6</w:t>
      </w:r>
      <w:r w:rsidRPr="00CD750F">
        <w:rPr>
          <w:rFonts w:ascii="Arial" w:hAnsi="Arial" w:cs="Arial"/>
        </w:rPr>
        <w:t>. člen</w:t>
      </w:r>
    </w:p>
    <w:p w:rsidR="00C80E21" w:rsidRDefault="00C80E21" w:rsidP="00EC4831">
      <w:pPr>
        <w:widowControl w:val="0"/>
        <w:ind w:left="360"/>
        <w:jc w:val="center"/>
        <w:rPr>
          <w:rFonts w:ascii="Arial" w:hAnsi="Arial" w:cs="Arial"/>
        </w:rPr>
      </w:pPr>
    </w:p>
    <w:p w:rsidR="00C80E21" w:rsidRDefault="00C80E21" w:rsidP="00EC4831">
      <w:pPr>
        <w:widowControl w:val="0"/>
        <w:ind w:left="360"/>
        <w:jc w:val="center"/>
        <w:rPr>
          <w:rFonts w:ascii="Arial" w:hAnsi="Arial" w:cs="Arial"/>
        </w:rPr>
      </w:pPr>
    </w:p>
    <w:p w:rsidR="00C80E21" w:rsidRPr="00C80E21" w:rsidRDefault="00C80E21" w:rsidP="00C80E21">
      <w:pPr>
        <w:jc w:val="both"/>
        <w:rPr>
          <w:rFonts w:ascii="Arial" w:hAnsi="Arial" w:cs="Arial"/>
        </w:rPr>
      </w:pPr>
      <w:r w:rsidRPr="00C80E21">
        <w:rPr>
          <w:rFonts w:ascii="Arial" w:hAnsi="Arial" w:cs="Arial"/>
        </w:rPr>
        <w:t>Izvajalec mora jamčiti, da bo</w:t>
      </w:r>
      <w:r w:rsidRPr="00C80E21">
        <w:rPr>
          <w:rFonts w:ascii="Arial" w:hAnsi="Arial" w:cs="Arial"/>
          <w:color w:val="FF0000"/>
        </w:rPr>
        <w:t xml:space="preserve"> </w:t>
      </w:r>
      <w:r w:rsidRPr="00C80E21">
        <w:rPr>
          <w:rFonts w:ascii="Arial" w:hAnsi="Arial" w:cs="Arial"/>
        </w:rPr>
        <w:t>oglasni prostor na navedenih medijih in v navedenem obdobju, upoštevajoč razpisne zahteve, zagotovil v takšni količini in po takšni ceni, kot je navedeno v ponudbi. Ključni parameter količine predstavlja merilo, ki je predmet izbora tega javnega naročila.</w:t>
      </w:r>
    </w:p>
    <w:p w:rsidR="006B5C70" w:rsidRPr="00AF1DCB" w:rsidRDefault="006B5C70" w:rsidP="00E76B82">
      <w:pPr>
        <w:pStyle w:val="Telobesedila3"/>
        <w:rPr>
          <w:rFonts w:ascii="Arial" w:hAnsi="Arial" w:cs="Arial"/>
          <w:i w:val="0"/>
          <w:iCs w:val="0"/>
          <w:sz w:val="20"/>
        </w:rPr>
      </w:pPr>
    </w:p>
    <w:p w:rsidR="00E76B82" w:rsidRPr="00AF1DCB" w:rsidRDefault="00E76B82" w:rsidP="00E76B82">
      <w:pPr>
        <w:pStyle w:val="Telobesedila3"/>
        <w:rPr>
          <w:rFonts w:ascii="Arial" w:hAnsi="Arial" w:cs="Arial"/>
          <w:i w:val="0"/>
          <w:iCs w:val="0"/>
          <w:sz w:val="20"/>
        </w:rPr>
      </w:pPr>
    </w:p>
    <w:p w:rsidR="00EC4831" w:rsidRDefault="00EC4831" w:rsidP="00EC4831">
      <w:pPr>
        <w:widowControl w:val="0"/>
        <w:spacing w:line="240" w:lineRule="exact"/>
        <w:jc w:val="both"/>
        <w:rPr>
          <w:rFonts w:ascii="Arial" w:hAnsi="Arial" w:cs="Arial"/>
        </w:rPr>
      </w:pPr>
    </w:p>
    <w:p w:rsidR="00EC4831" w:rsidRDefault="00EC4831" w:rsidP="00EC4831">
      <w:pPr>
        <w:suppressAutoHyphens/>
        <w:overflowPunct/>
        <w:autoSpaceDE/>
        <w:autoSpaceDN/>
        <w:adjustRightInd/>
        <w:jc w:val="center"/>
        <w:textAlignment w:val="auto"/>
        <w:rPr>
          <w:rFonts w:ascii="Arial" w:hAnsi="Arial" w:cs="Arial"/>
        </w:rPr>
      </w:pPr>
      <w:r>
        <w:rPr>
          <w:rFonts w:ascii="Arial" w:hAnsi="Arial" w:cs="Arial"/>
        </w:rPr>
        <w:t>1</w:t>
      </w:r>
      <w:r w:rsidR="00E76B82">
        <w:rPr>
          <w:rFonts w:ascii="Arial" w:hAnsi="Arial" w:cs="Arial"/>
        </w:rPr>
        <w:t>7</w:t>
      </w:r>
      <w:r>
        <w:rPr>
          <w:rFonts w:ascii="Arial" w:hAnsi="Arial" w:cs="Arial"/>
        </w:rPr>
        <w:t>. č</w:t>
      </w:r>
      <w:r w:rsidRPr="001402AB">
        <w:rPr>
          <w:rFonts w:ascii="Arial" w:hAnsi="Arial" w:cs="Arial"/>
        </w:rPr>
        <w:t>len</w:t>
      </w:r>
    </w:p>
    <w:p w:rsidR="000367B6" w:rsidRDefault="000367B6" w:rsidP="00EC4831">
      <w:pPr>
        <w:suppressAutoHyphens/>
        <w:overflowPunct/>
        <w:autoSpaceDE/>
        <w:autoSpaceDN/>
        <w:adjustRightInd/>
        <w:jc w:val="center"/>
        <w:textAlignment w:val="auto"/>
        <w:rPr>
          <w:rFonts w:ascii="Arial" w:hAnsi="Arial" w:cs="Arial"/>
        </w:rPr>
      </w:pPr>
    </w:p>
    <w:p w:rsidR="00EC4831" w:rsidRDefault="00EC4831" w:rsidP="00EC4831">
      <w:pPr>
        <w:spacing w:line="240" w:lineRule="atLeast"/>
        <w:jc w:val="both"/>
        <w:rPr>
          <w:rFonts w:ascii="Arial" w:hAnsi="Arial" w:cs="Arial"/>
          <w:color w:val="000000"/>
          <w:lang w:eastAsia="sl-SI"/>
        </w:rPr>
      </w:pPr>
      <w:r>
        <w:rPr>
          <w:rFonts w:ascii="Arial" w:hAnsi="Arial" w:cs="Arial"/>
          <w:color w:val="000000"/>
          <w:lang w:eastAsia="sl-SI"/>
        </w:rPr>
        <w:t>Skladno z določili Splošne uredbe o varstvu podatkov (Uredba) pogodbeni stranki soglašata, da morebitnih osebnih podatkov ne bosta uporabljali v nasprotju z določili te uredbe. Pogodbeni stranki bosta zagotavljali pogoje in ukrepe za zagotovitev varstva osebnih podatkov in preprečevali morebitne zlorabe, v smislu določil navedene Uredbe. Izvajalec je upravljavec podatkov iz Uredbe.</w:t>
      </w:r>
    </w:p>
    <w:p w:rsidR="00EC4831" w:rsidRDefault="00EC4831" w:rsidP="00002B68">
      <w:pPr>
        <w:widowControl w:val="0"/>
        <w:spacing w:line="240" w:lineRule="exact"/>
        <w:ind w:left="360"/>
        <w:jc w:val="center"/>
        <w:rPr>
          <w:rFonts w:ascii="Arial" w:hAnsi="Arial" w:cs="Arial"/>
        </w:rPr>
      </w:pPr>
    </w:p>
    <w:p w:rsidR="00002B68" w:rsidRPr="00CD750F" w:rsidRDefault="00002B68" w:rsidP="00002B68">
      <w:pPr>
        <w:widowControl w:val="0"/>
        <w:spacing w:line="240" w:lineRule="exact"/>
        <w:ind w:left="360"/>
        <w:jc w:val="center"/>
        <w:rPr>
          <w:rFonts w:ascii="Arial" w:hAnsi="Arial" w:cs="Arial"/>
        </w:rPr>
      </w:pPr>
      <w:r w:rsidRPr="00CD750F">
        <w:rPr>
          <w:rFonts w:ascii="Arial" w:hAnsi="Arial" w:cs="Arial"/>
        </w:rPr>
        <w:t>1</w:t>
      </w:r>
      <w:r w:rsidR="00E76B82">
        <w:rPr>
          <w:rFonts w:ascii="Arial" w:hAnsi="Arial" w:cs="Arial"/>
        </w:rPr>
        <w:t>8</w:t>
      </w:r>
      <w:r w:rsidRPr="00CD750F">
        <w:rPr>
          <w:rFonts w:ascii="Arial" w:hAnsi="Arial" w:cs="Arial"/>
        </w:rPr>
        <w:t>. člen</w:t>
      </w:r>
    </w:p>
    <w:p w:rsidR="00002B68" w:rsidRPr="00CD750F" w:rsidRDefault="00002B68" w:rsidP="00002B68">
      <w:pPr>
        <w:widowControl w:val="0"/>
        <w:spacing w:line="240" w:lineRule="exact"/>
        <w:rPr>
          <w:rFonts w:ascii="Arial" w:hAnsi="Arial" w:cs="Arial"/>
        </w:rPr>
      </w:pPr>
    </w:p>
    <w:p w:rsidR="00002B68" w:rsidRPr="00CD750F" w:rsidRDefault="00002B68" w:rsidP="00002B68">
      <w:pPr>
        <w:pStyle w:val="Telobesedila2"/>
        <w:spacing w:after="0" w:line="240" w:lineRule="exact"/>
        <w:jc w:val="both"/>
        <w:rPr>
          <w:rFonts w:ascii="Arial" w:hAnsi="Arial" w:cs="Arial"/>
          <w:b w:val="0"/>
          <w:sz w:val="20"/>
        </w:rPr>
      </w:pPr>
      <w:r w:rsidRPr="00CD750F">
        <w:rPr>
          <w:rFonts w:ascii="Arial" w:hAnsi="Arial" w:cs="Arial"/>
          <w:b w:val="0"/>
          <w:sz w:val="20"/>
        </w:rPr>
        <w:t>Pogodben</w:t>
      </w:r>
      <w:r w:rsidR="00E91B60">
        <w:rPr>
          <w:rFonts w:ascii="Arial" w:hAnsi="Arial" w:cs="Arial"/>
          <w:b w:val="0"/>
          <w:sz w:val="20"/>
        </w:rPr>
        <w:t>i</w:t>
      </w:r>
      <w:r w:rsidRPr="00CD750F">
        <w:rPr>
          <w:rFonts w:ascii="Arial" w:hAnsi="Arial" w:cs="Arial"/>
          <w:b w:val="0"/>
          <w:sz w:val="20"/>
        </w:rPr>
        <w:t xml:space="preserve"> strank</w:t>
      </w:r>
      <w:r w:rsidR="00E91B60">
        <w:rPr>
          <w:rFonts w:ascii="Arial" w:hAnsi="Arial" w:cs="Arial"/>
          <w:b w:val="0"/>
          <w:sz w:val="20"/>
        </w:rPr>
        <w:t>i</w:t>
      </w:r>
      <w:r w:rsidRPr="00CD750F">
        <w:rPr>
          <w:rFonts w:ascii="Arial" w:hAnsi="Arial" w:cs="Arial"/>
          <w:b w:val="0"/>
          <w:sz w:val="20"/>
        </w:rPr>
        <w:t xml:space="preserve"> se dogovori</w:t>
      </w:r>
      <w:r w:rsidR="00E91B60">
        <w:rPr>
          <w:rFonts w:ascii="Arial" w:hAnsi="Arial" w:cs="Arial"/>
          <w:b w:val="0"/>
          <w:sz w:val="20"/>
        </w:rPr>
        <w:t>ta</w:t>
      </w:r>
      <w:r w:rsidRPr="00CD750F">
        <w:rPr>
          <w:rFonts w:ascii="Arial" w:hAnsi="Arial" w:cs="Arial"/>
          <w:b w:val="0"/>
          <w:sz w:val="20"/>
        </w:rPr>
        <w:t xml:space="preserve">, da izvajalec ne bo prenesel svoje terjatve do </w:t>
      </w:r>
      <w:r w:rsidR="00E91B60">
        <w:rPr>
          <w:rFonts w:ascii="Arial" w:hAnsi="Arial" w:cs="Arial"/>
          <w:b w:val="0"/>
          <w:sz w:val="20"/>
        </w:rPr>
        <w:t>naročnika</w:t>
      </w:r>
      <w:r w:rsidRPr="00CD750F">
        <w:rPr>
          <w:rFonts w:ascii="Arial" w:hAnsi="Arial" w:cs="Arial"/>
          <w:b w:val="0"/>
          <w:sz w:val="20"/>
        </w:rPr>
        <w:t xml:space="preserve"> iz naslova pogodbe na katero koli tretjo osebo.</w:t>
      </w:r>
    </w:p>
    <w:p w:rsidR="00002B68" w:rsidRPr="00CD750F" w:rsidRDefault="00002B68" w:rsidP="00002B68">
      <w:pPr>
        <w:spacing w:line="240" w:lineRule="exact"/>
        <w:jc w:val="both"/>
        <w:rPr>
          <w:rFonts w:ascii="Arial" w:hAnsi="Arial" w:cs="Arial"/>
        </w:rPr>
      </w:pPr>
    </w:p>
    <w:p w:rsidR="00B3632F" w:rsidRDefault="00B3632F" w:rsidP="00002B68">
      <w:pPr>
        <w:spacing w:line="240" w:lineRule="exact"/>
        <w:jc w:val="center"/>
        <w:rPr>
          <w:rFonts w:ascii="Arial" w:hAnsi="Arial" w:cs="Arial"/>
        </w:rPr>
      </w:pPr>
    </w:p>
    <w:p w:rsidR="00002B68" w:rsidRPr="00CD750F" w:rsidRDefault="00002B68" w:rsidP="00002B68">
      <w:pPr>
        <w:spacing w:line="240" w:lineRule="exact"/>
        <w:jc w:val="center"/>
        <w:rPr>
          <w:rFonts w:ascii="Arial" w:hAnsi="Arial" w:cs="Arial"/>
        </w:rPr>
      </w:pPr>
      <w:r>
        <w:rPr>
          <w:rFonts w:ascii="Arial" w:hAnsi="Arial" w:cs="Arial"/>
        </w:rPr>
        <w:t>1</w:t>
      </w:r>
      <w:r w:rsidR="00E76B82">
        <w:rPr>
          <w:rFonts w:ascii="Arial" w:hAnsi="Arial" w:cs="Arial"/>
        </w:rPr>
        <w:t>9</w:t>
      </w:r>
      <w:r w:rsidRPr="00CD750F">
        <w:rPr>
          <w:rFonts w:ascii="Arial" w:hAnsi="Arial" w:cs="Arial"/>
        </w:rPr>
        <w:t>. člen</w:t>
      </w:r>
    </w:p>
    <w:p w:rsidR="00002B68" w:rsidRPr="00CD750F" w:rsidRDefault="00002B68" w:rsidP="00002B68">
      <w:pPr>
        <w:spacing w:line="240" w:lineRule="exact"/>
        <w:jc w:val="both"/>
        <w:rPr>
          <w:rFonts w:ascii="Arial" w:hAnsi="Arial" w:cs="Arial"/>
          <w:color w:val="000000"/>
        </w:rPr>
      </w:pPr>
    </w:p>
    <w:p w:rsidR="00002B68" w:rsidRDefault="00002B68" w:rsidP="00002B68">
      <w:pPr>
        <w:spacing w:line="240" w:lineRule="exact"/>
        <w:jc w:val="both"/>
        <w:rPr>
          <w:rFonts w:ascii="Arial" w:hAnsi="Arial" w:cs="Arial"/>
          <w:color w:val="0070C0"/>
        </w:rPr>
      </w:pPr>
      <w:r w:rsidRPr="00CD750F">
        <w:rPr>
          <w:rFonts w:ascii="Arial" w:hAnsi="Arial" w:cs="Arial"/>
          <w:color w:val="000000"/>
        </w:rPr>
        <w:t>Pogodba je sklenjena z dnem, ko jo podpiše</w:t>
      </w:r>
      <w:r>
        <w:rPr>
          <w:rFonts w:ascii="Arial" w:hAnsi="Arial" w:cs="Arial"/>
          <w:color w:val="000000"/>
        </w:rPr>
        <w:t>ta</w:t>
      </w:r>
      <w:r w:rsidRPr="00CD750F">
        <w:rPr>
          <w:rFonts w:ascii="Arial" w:hAnsi="Arial" w:cs="Arial"/>
          <w:color w:val="000000"/>
        </w:rPr>
        <w:t xml:space="preserve"> </w:t>
      </w:r>
      <w:r>
        <w:rPr>
          <w:rFonts w:ascii="Arial" w:hAnsi="Arial" w:cs="Arial"/>
          <w:color w:val="000000"/>
        </w:rPr>
        <w:t>obe</w:t>
      </w:r>
      <w:r w:rsidRPr="00CD750F">
        <w:rPr>
          <w:rFonts w:ascii="Arial" w:hAnsi="Arial" w:cs="Arial"/>
          <w:color w:val="000000"/>
        </w:rPr>
        <w:t xml:space="preserve"> pogodben</w:t>
      </w:r>
      <w:r>
        <w:rPr>
          <w:rFonts w:ascii="Arial" w:hAnsi="Arial" w:cs="Arial"/>
          <w:color w:val="000000"/>
        </w:rPr>
        <w:t>i</w:t>
      </w:r>
      <w:r w:rsidRPr="00CD750F">
        <w:rPr>
          <w:rFonts w:ascii="Arial" w:hAnsi="Arial" w:cs="Arial"/>
          <w:color w:val="000000"/>
        </w:rPr>
        <w:t xml:space="preserve"> strank</w:t>
      </w:r>
      <w:r>
        <w:rPr>
          <w:rFonts w:ascii="Arial" w:hAnsi="Arial" w:cs="Arial"/>
          <w:color w:val="000000"/>
        </w:rPr>
        <w:t>i.</w:t>
      </w:r>
      <w:r>
        <w:rPr>
          <w:rFonts w:ascii="Arial" w:hAnsi="Arial" w:cs="Arial"/>
        </w:rPr>
        <w:t xml:space="preserve"> </w:t>
      </w:r>
    </w:p>
    <w:p w:rsidR="00002B68" w:rsidRPr="00CD750F" w:rsidRDefault="00002B68" w:rsidP="00002B68">
      <w:pPr>
        <w:spacing w:line="240" w:lineRule="exact"/>
        <w:jc w:val="both"/>
        <w:rPr>
          <w:rFonts w:ascii="Arial" w:hAnsi="Arial" w:cs="Arial"/>
          <w:color w:val="0070C0"/>
        </w:rPr>
      </w:pPr>
    </w:p>
    <w:p w:rsidR="002B252B" w:rsidRDefault="00002B68" w:rsidP="002B252B">
      <w:pPr>
        <w:spacing w:line="240" w:lineRule="exact"/>
        <w:jc w:val="both"/>
        <w:rPr>
          <w:rFonts w:ascii="Arial" w:hAnsi="Arial" w:cs="Arial"/>
        </w:rPr>
      </w:pPr>
      <w:r w:rsidRPr="00CD750F">
        <w:rPr>
          <w:rFonts w:ascii="Arial" w:hAnsi="Arial" w:cs="Arial"/>
        </w:rPr>
        <w:t>Pogodba je sklenjena za določen čas in sicer do izvedbe celotne storitve po pogodbi</w:t>
      </w:r>
      <w:r w:rsidR="002B252B">
        <w:rPr>
          <w:rFonts w:ascii="Arial" w:hAnsi="Arial" w:cs="Arial"/>
        </w:rPr>
        <w:t xml:space="preserve">, oziroma najkasneje do </w:t>
      </w:r>
      <w:r w:rsidR="00CC5EB5">
        <w:rPr>
          <w:rFonts w:ascii="Arial" w:hAnsi="Arial" w:cs="Arial"/>
        </w:rPr>
        <w:t>20</w:t>
      </w:r>
      <w:r w:rsidR="003B1D7A">
        <w:rPr>
          <w:rFonts w:ascii="Arial" w:hAnsi="Arial" w:cs="Arial"/>
        </w:rPr>
        <w:t>. 7. 2022.</w:t>
      </w:r>
    </w:p>
    <w:p w:rsidR="00002B68" w:rsidRPr="00CD750F" w:rsidRDefault="00E91B60" w:rsidP="00002B68">
      <w:pPr>
        <w:spacing w:line="240" w:lineRule="exact"/>
        <w:jc w:val="both"/>
        <w:rPr>
          <w:rFonts w:ascii="Arial" w:hAnsi="Arial" w:cs="Arial"/>
          <w:color w:val="000000"/>
        </w:rPr>
      </w:pPr>
      <w:r w:rsidRPr="00CD750F">
        <w:rPr>
          <w:rFonts w:ascii="Arial" w:hAnsi="Arial" w:cs="Arial"/>
          <w:color w:val="000000"/>
        </w:rPr>
        <w:t xml:space="preserve"> </w:t>
      </w:r>
    </w:p>
    <w:p w:rsidR="00002B68" w:rsidRPr="00CD750F" w:rsidRDefault="00002B68" w:rsidP="00002B68">
      <w:pPr>
        <w:spacing w:line="240" w:lineRule="exact"/>
        <w:jc w:val="both"/>
        <w:rPr>
          <w:rFonts w:ascii="Arial" w:hAnsi="Arial" w:cs="Arial"/>
          <w:color w:val="000000"/>
        </w:rPr>
      </w:pPr>
      <w:r w:rsidRPr="00CD750F">
        <w:rPr>
          <w:rFonts w:ascii="Arial" w:hAnsi="Arial" w:cs="Arial"/>
          <w:color w:val="000000"/>
        </w:rPr>
        <w:t>Vsaka pogodbena stranka lahko predlaga spremembe pogodbe, ki se dogovorijo in uredijo v obliki aneksa k pogodbi.</w:t>
      </w:r>
    </w:p>
    <w:p w:rsidR="00002B68" w:rsidRPr="00CD750F" w:rsidRDefault="00002B68" w:rsidP="00002B68">
      <w:pPr>
        <w:spacing w:line="240" w:lineRule="exact"/>
        <w:jc w:val="both"/>
        <w:rPr>
          <w:rFonts w:ascii="Arial" w:hAnsi="Arial" w:cs="Arial"/>
          <w:color w:val="000000"/>
        </w:rPr>
      </w:pPr>
    </w:p>
    <w:p w:rsidR="00002B68" w:rsidRPr="00CD750F" w:rsidRDefault="00002B68" w:rsidP="00002B68">
      <w:pPr>
        <w:pStyle w:val="Telobesedila"/>
        <w:keepNext/>
        <w:spacing w:after="0" w:line="240" w:lineRule="exact"/>
        <w:rPr>
          <w:rFonts w:ascii="Arial" w:hAnsi="Arial" w:cs="Arial"/>
          <w:sz w:val="20"/>
        </w:rPr>
      </w:pPr>
      <w:r w:rsidRPr="00CD750F">
        <w:rPr>
          <w:rFonts w:ascii="Arial" w:hAnsi="Arial" w:cs="Arial"/>
          <w:sz w:val="20"/>
        </w:rPr>
        <w:t>Če katerokoli od določil pogodbe je ali postane neveljavno, to ne vpliva na ostala določila pogodbe. Neveljavno določilo se nadomesti z veljavnim, ki mora čim bolj ustrezati namenu, ki ga je želelo doseči neveljavno določilo.</w:t>
      </w:r>
    </w:p>
    <w:p w:rsidR="002B252B" w:rsidRDefault="002B252B" w:rsidP="00002B68">
      <w:pPr>
        <w:widowControl w:val="0"/>
        <w:spacing w:line="240" w:lineRule="exact"/>
        <w:ind w:left="360"/>
        <w:jc w:val="center"/>
        <w:rPr>
          <w:rFonts w:ascii="Arial" w:hAnsi="Arial" w:cs="Arial"/>
        </w:rPr>
      </w:pPr>
    </w:p>
    <w:p w:rsidR="00E76B82" w:rsidRDefault="00E76B82" w:rsidP="00002B68">
      <w:pPr>
        <w:widowControl w:val="0"/>
        <w:spacing w:line="240" w:lineRule="exact"/>
        <w:ind w:left="360"/>
        <w:jc w:val="center"/>
        <w:rPr>
          <w:rFonts w:ascii="Arial" w:hAnsi="Arial" w:cs="Arial"/>
        </w:rPr>
      </w:pPr>
    </w:p>
    <w:p w:rsidR="00002B68" w:rsidRDefault="00E76B82" w:rsidP="00002B68">
      <w:pPr>
        <w:widowControl w:val="0"/>
        <w:spacing w:line="240" w:lineRule="exact"/>
        <w:ind w:left="360"/>
        <w:jc w:val="center"/>
        <w:rPr>
          <w:rFonts w:ascii="Arial" w:hAnsi="Arial" w:cs="Arial"/>
        </w:rPr>
      </w:pPr>
      <w:r>
        <w:rPr>
          <w:rFonts w:ascii="Arial" w:hAnsi="Arial" w:cs="Arial"/>
        </w:rPr>
        <w:t>20</w:t>
      </w:r>
      <w:r w:rsidR="00002B68">
        <w:rPr>
          <w:rFonts w:ascii="Arial" w:hAnsi="Arial" w:cs="Arial"/>
        </w:rPr>
        <w:t xml:space="preserve">. </w:t>
      </w:r>
      <w:r w:rsidR="00002B68" w:rsidRPr="00FB5774">
        <w:rPr>
          <w:rFonts w:ascii="Arial" w:hAnsi="Arial" w:cs="Arial"/>
        </w:rPr>
        <w:t>člen</w:t>
      </w:r>
    </w:p>
    <w:p w:rsidR="00002B68" w:rsidRPr="00023117" w:rsidRDefault="00002B68" w:rsidP="00002B68">
      <w:pPr>
        <w:widowControl w:val="0"/>
        <w:spacing w:line="240" w:lineRule="exact"/>
        <w:ind w:left="66"/>
        <w:rPr>
          <w:rFonts w:ascii="Arial" w:hAnsi="Arial" w:cs="Arial"/>
        </w:rPr>
      </w:pPr>
    </w:p>
    <w:p w:rsidR="00002B68" w:rsidRDefault="00002B68" w:rsidP="00002B68">
      <w:pPr>
        <w:pStyle w:val="Telobesedila"/>
        <w:spacing w:after="0" w:line="240" w:lineRule="exact"/>
        <w:rPr>
          <w:rFonts w:ascii="Arial" w:hAnsi="Arial" w:cs="Arial"/>
          <w:color w:val="000000"/>
          <w:sz w:val="20"/>
          <w:szCs w:val="18"/>
        </w:rPr>
      </w:pPr>
      <w:r w:rsidRPr="00FB5774">
        <w:rPr>
          <w:rFonts w:ascii="Arial" w:hAnsi="Arial" w:cs="Arial"/>
          <w:color w:val="000000"/>
          <w:sz w:val="20"/>
          <w:szCs w:val="18"/>
        </w:rPr>
        <w:t>Glede vprašanj, ki jih pogodba n</w:t>
      </w:r>
      <w:r>
        <w:rPr>
          <w:rFonts w:ascii="Arial" w:hAnsi="Arial" w:cs="Arial"/>
          <w:color w:val="000000"/>
          <w:sz w:val="20"/>
          <w:szCs w:val="18"/>
        </w:rPr>
        <w:t>e ureja, se smiselno uporabljajo</w:t>
      </w:r>
      <w:r w:rsidRPr="00FB5774">
        <w:rPr>
          <w:rFonts w:ascii="Arial" w:hAnsi="Arial" w:cs="Arial"/>
          <w:color w:val="000000"/>
          <w:sz w:val="20"/>
          <w:szCs w:val="18"/>
        </w:rPr>
        <w:t xml:space="preserve"> ponudb</w:t>
      </w:r>
      <w:r>
        <w:rPr>
          <w:rFonts w:ascii="Arial" w:hAnsi="Arial" w:cs="Arial"/>
          <w:color w:val="000000"/>
          <w:sz w:val="20"/>
          <w:szCs w:val="18"/>
        </w:rPr>
        <w:t>ena dokumentacija</w:t>
      </w:r>
      <w:r w:rsidRPr="00FB5774">
        <w:rPr>
          <w:rFonts w:ascii="Arial" w:hAnsi="Arial" w:cs="Arial"/>
          <w:color w:val="000000"/>
          <w:sz w:val="20"/>
          <w:szCs w:val="18"/>
        </w:rPr>
        <w:t xml:space="preserve"> izvajalca z dne </w:t>
      </w:r>
      <w:r>
        <w:rPr>
          <w:rFonts w:ascii="Arial" w:hAnsi="Arial" w:cs="Arial"/>
          <w:color w:val="000000"/>
          <w:sz w:val="20"/>
          <w:szCs w:val="18"/>
        </w:rPr>
        <w:t>__________</w:t>
      </w:r>
      <w:r w:rsidRPr="00FB5774">
        <w:rPr>
          <w:rFonts w:ascii="Arial" w:hAnsi="Arial" w:cs="Arial"/>
          <w:color w:val="000000"/>
          <w:sz w:val="20"/>
          <w:szCs w:val="18"/>
        </w:rPr>
        <w:t xml:space="preserve">, na podlagi katere je bil izbran, določbe veljavnih predpisov, ki urejajo področje predmeta pogodbe in določila </w:t>
      </w:r>
      <w:r>
        <w:rPr>
          <w:rFonts w:ascii="Arial" w:hAnsi="Arial" w:cs="Arial"/>
          <w:color w:val="000000"/>
          <w:sz w:val="20"/>
          <w:szCs w:val="18"/>
        </w:rPr>
        <w:t xml:space="preserve">veljavnega </w:t>
      </w:r>
      <w:r w:rsidRPr="00FB5774">
        <w:rPr>
          <w:rFonts w:ascii="Arial" w:hAnsi="Arial" w:cs="Arial"/>
          <w:color w:val="000000"/>
          <w:sz w:val="20"/>
          <w:szCs w:val="18"/>
        </w:rPr>
        <w:t>Obligacijskega zakonika</w:t>
      </w:r>
      <w:r>
        <w:rPr>
          <w:rFonts w:ascii="Arial" w:hAnsi="Arial" w:cs="Arial"/>
          <w:sz w:val="20"/>
        </w:rPr>
        <w:t>.</w:t>
      </w:r>
    </w:p>
    <w:p w:rsidR="00002B68" w:rsidRDefault="00002B68" w:rsidP="00002B68">
      <w:pPr>
        <w:spacing w:line="264" w:lineRule="auto"/>
        <w:jc w:val="both"/>
        <w:rPr>
          <w:rFonts w:ascii="Arial" w:hAnsi="Arial" w:cs="Arial"/>
          <w:color w:val="000000"/>
        </w:rPr>
      </w:pPr>
    </w:p>
    <w:p w:rsidR="00B3632F" w:rsidRPr="00975300" w:rsidRDefault="00B3632F" w:rsidP="00002B68">
      <w:pPr>
        <w:spacing w:line="264" w:lineRule="auto"/>
        <w:jc w:val="both"/>
        <w:rPr>
          <w:rFonts w:ascii="Arial" w:hAnsi="Arial" w:cs="Arial"/>
          <w:color w:val="000000"/>
        </w:rPr>
      </w:pPr>
    </w:p>
    <w:p w:rsidR="00002B68" w:rsidRPr="00CD750F" w:rsidRDefault="00002B68" w:rsidP="00002B68">
      <w:pPr>
        <w:widowControl w:val="0"/>
        <w:spacing w:line="264" w:lineRule="auto"/>
        <w:jc w:val="center"/>
        <w:rPr>
          <w:rFonts w:ascii="Arial" w:hAnsi="Arial" w:cs="Arial"/>
        </w:rPr>
      </w:pPr>
      <w:r w:rsidRPr="00CD750F">
        <w:rPr>
          <w:rFonts w:ascii="Arial" w:hAnsi="Arial" w:cs="Arial"/>
        </w:rPr>
        <w:t>X</w:t>
      </w:r>
      <w:r w:rsidR="00247AEA">
        <w:rPr>
          <w:rFonts w:ascii="Arial" w:hAnsi="Arial" w:cs="Arial"/>
        </w:rPr>
        <w:t>IV</w:t>
      </w:r>
      <w:r w:rsidRPr="00CD750F">
        <w:rPr>
          <w:rFonts w:ascii="Arial" w:hAnsi="Arial" w:cs="Arial"/>
        </w:rPr>
        <w:t>. REŠEVANJE SPOROV</w:t>
      </w:r>
    </w:p>
    <w:p w:rsidR="00002B68" w:rsidRDefault="00002B68" w:rsidP="00002B68">
      <w:pPr>
        <w:spacing w:line="264" w:lineRule="auto"/>
        <w:jc w:val="center"/>
        <w:rPr>
          <w:rFonts w:ascii="Arial" w:hAnsi="Arial" w:cs="Arial"/>
          <w:color w:val="000000"/>
        </w:rPr>
      </w:pPr>
    </w:p>
    <w:p w:rsidR="00002B68" w:rsidRPr="00CD750F" w:rsidRDefault="00EC4831" w:rsidP="00002B68">
      <w:pPr>
        <w:spacing w:line="264" w:lineRule="auto"/>
        <w:jc w:val="center"/>
        <w:rPr>
          <w:rFonts w:ascii="Arial" w:hAnsi="Arial" w:cs="Arial"/>
          <w:color w:val="000000"/>
        </w:rPr>
      </w:pPr>
      <w:r>
        <w:rPr>
          <w:rFonts w:ascii="Arial" w:hAnsi="Arial" w:cs="Arial"/>
          <w:color w:val="000000"/>
        </w:rPr>
        <w:t>2</w:t>
      </w:r>
      <w:r w:rsidR="00247AEA">
        <w:rPr>
          <w:rFonts w:ascii="Arial" w:hAnsi="Arial" w:cs="Arial"/>
          <w:color w:val="000000"/>
        </w:rPr>
        <w:t>1</w:t>
      </w:r>
      <w:r w:rsidR="00002B68" w:rsidRPr="00CD750F">
        <w:rPr>
          <w:rFonts w:ascii="Arial" w:hAnsi="Arial" w:cs="Arial"/>
          <w:color w:val="000000"/>
        </w:rPr>
        <w:t>. člen</w:t>
      </w:r>
    </w:p>
    <w:p w:rsidR="00002B68" w:rsidRPr="00CD750F" w:rsidRDefault="00002B68" w:rsidP="00002B68">
      <w:pPr>
        <w:overflowPunct/>
        <w:autoSpaceDE/>
        <w:autoSpaceDN/>
        <w:adjustRightInd/>
        <w:spacing w:line="264" w:lineRule="auto"/>
        <w:textAlignment w:val="auto"/>
        <w:rPr>
          <w:rFonts w:ascii="Arial" w:hAnsi="Arial" w:cs="Arial"/>
          <w:color w:val="000000"/>
        </w:rPr>
      </w:pPr>
    </w:p>
    <w:p w:rsidR="00002B68" w:rsidRDefault="00002B68" w:rsidP="00002B68">
      <w:pPr>
        <w:pStyle w:val="Telobesedila"/>
        <w:spacing w:after="0" w:line="264" w:lineRule="auto"/>
        <w:rPr>
          <w:rFonts w:ascii="Arial" w:hAnsi="Arial" w:cs="Arial"/>
          <w:color w:val="000000"/>
          <w:sz w:val="20"/>
        </w:rPr>
      </w:pPr>
      <w:r w:rsidRPr="00CD750F">
        <w:rPr>
          <w:rFonts w:ascii="Arial" w:hAnsi="Arial" w:cs="Arial"/>
          <w:color w:val="000000"/>
          <w:sz w:val="20"/>
        </w:rPr>
        <w:t>Pogodben</w:t>
      </w:r>
      <w:r w:rsidR="00E91B60">
        <w:rPr>
          <w:rFonts w:ascii="Arial" w:hAnsi="Arial" w:cs="Arial"/>
          <w:color w:val="000000"/>
          <w:sz w:val="20"/>
        </w:rPr>
        <w:t>i</w:t>
      </w:r>
      <w:r w:rsidRPr="00CD750F">
        <w:rPr>
          <w:rFonts w:ascii="Arial" w:hAnsi="Arial" w:cs="Arial"/>
          <w:color w:val="000000"/>
          <w:sz w:val="20"/>
        </w:rPr>
        <w:t xml:space="preserve"> strank</w:t>
      </w:r>
      <w:r w:rsidR="00E91B60">
        <w:rPr>
          <w:rFonts w:ascii="Arial" w:hAnsi="Arial" w:cs="Arial"/>
          <w:color w:val="000000"/>
          <w:sz w:val="20"/>
        </w:rPr>
        <w:t>i</w:t>
      </w:r>
      <w:r w:rsidRPr="00CD750F">
        <w:rPr>
          <w:rFonts w:ascii="Arial" w:hAnsi="Arial" w:cs="Arial"/>
          <w:color w:val="000000"/>
          <w:sz w:val="20"/>
        </w:rPr>
        <w:t xml:space="preserve"> bo</w:t>
      </w:r>
      <w:r w:rsidR="00E91B60">
        <w:rPr>
          <w:rFonts w:ascii="Arial" w:hAnsi="Arial" w:cs="Arial"/>
          <w:color w:val="000000"/>
          <w:sz w:val="20"/>
        </w:rPr>
        <w:t>sta</w:t>
      </w:r>
      <w:r w:rsidRPr="00CD750F">
        <w:rPr>
          <w:rFonts w:ascii="Arial" w:hAnsi="Arial" w:cs="Arial"/>
          <w:color w:val="000000"/>
          <w:sz w:val="20"/>
        </w:rPr>
        <w:t xml:space="preserve"> morebitne spore, nastale pri izvrševanju pogodbe, reševal</w:t>
      </w:r>
      <w:r w:rsidR="00E91B60">
        <w:rPr>
          <w:rFonts w:ascii="Arial" w:hAnsi="Arial" w:cs="Arial"/>
          <w:color w:val="000000"/>
          <w:sz w:val="20"/>
        </w:rPr>
        <w:t>i</w:t>
      </w:r>
      <w:r w:rsidRPr="00CD750F">
        <w:rPr>
          <w:rFonts w:ascii="Arial" w:hAnsi="Arial" w:cs="Arial"/>
          <w:color w:val="000000"/>
          <w:sz w:val="20"/>
        </w:rPr>
        <w:t xml:space="preserve"> sporazumno. Če do sporazumne rešitve spora ne bo prišlo, bo o sporu odločalo stvarno pristojno sodišče v Ljubljani. </w:t>
      </w:r>
    </w:p>
    <w:p w:rsidR="002B252B" w:rsidRDefault="00002B68" w:rsidP="00002B68">
      <w:pPr>
        <w:widowControl w:val="0"/>
        <w:ind w:left="360"/>
        <w:rPr>
          <w:rFonts w:ascii="Arial" w:hAnsi="Arial" w:cs="Arial"/>
        </w:rPr>
      </w:pPr>
      <w:r>
        <w:rPr>
          <w:rFonts w:ascii="Arial" w:hAnsi="Arial" w:cs="Arial"/>
        </w:rPr>
        <w:t xml:space="preserve">                                                         </w:t>
      </w:r>
    </w:p>
    <w:p w:rsidR="002B252B" w:rsidRDefault="002B252B" w:rsidP="00002B68">
      <w:pPr>
        <w:widowControl w:val="0"/>
        <w:ind w:left="360"/>
        <w:rPr>
          <w:rFonts w:ascii="Arial" w:hAnsi="Arial" w:cs="Arial"/>
        </w:rPr>
      </w:pPr>
    </w:p>
    <w:p w:rsidR="00002B68" w:rsidRPr="00CD750F" w:rsidRDefault="00E818B3" w:rsidP="002B252B">
      <w:pPr>
        <w:widowControl w:val="0"/>
        <w:ind w:left="360"/>
        <w:jc w:val="center"/>
        <w:rPr>
          <w:rFonts w:ascii="Arial" w:hAnsi="Arial" w:cs="Arial"/>
        </w:rPr>
      </w:pPr>
      <w:r>
        <w:rPr>
          <w:rFonts w:ascii="Arial" w:hAnsi="Arial" w:cs="Arial"/>
        </w:rPr>
        <w:t>2</w:t>
      </w:r>
      <w:r w:rsidR="00247AEA">
        <w:rPr>
          <w:rFonts w:ascii="Arial" w:hAnsi="Arial" w:cs="Arial"/>
        </w:rPr>
        <w:t>2</w:t>
      </w:r>
      <w:r w:rsidR="00002B68" w:rsidRPr="00CD750F">
        <w:rPr>
          <w:rFonts w:ascii="Arial" w:hAnsi="Arial" w:cs="Arial"/>
        </w:rPr>
        <w:t>. člen</w:t>
      </w:r>
    </w:p>
    <w:p w:rsidR="00002B68" w:rsidRPr="00CD750F" w:rsidRDefault="00002B68" w:rsidP="00002B68">
      <w:pPr>
        <w:jc w:val="both"/>
        <w:rPr>
          <w:rFonts w:ascii="Arial" w:hAnsi="Arial" w:cs="Arial"/>
          <w:color w:val="000000"/>
        </w:rPr>
      </w:pPr>
    </w:p>
    <w:p w:rsidR="00002B68" w:rsidRPr="00CD750F" w:rsidRDefault="00002B68" w:rsidP="00002B68">
      <w:pPr>
        <w:jc w:val="both"/>
        <w:rPr>
          <w:rFonts w:ascii="Arial" w:hAnsi="Arial" w:cs="Arial"/>
          <w:color w:val="000000"/>
        </w:rPr>
      </w:pPr>
      <w:r w:rsidRPr="00CD750F">
        <w:rPr>
          <w:rFonts w:ascii="Arial" w:hAnsi="Arial" w:cs="Arial"/>
          <w:color w:val="000000"/>
        </w:rPr>
        <w:t xml:space="preserve">Pogodba je sestavljena v </w:t>
      </w:r>
      <w:r>
        <w:rPr>
          <w:rFonts w:ascii="Arial" w:hAnsi="Arial" w:cs="Arial"/>
          <w:color w:val="000000"/>
        </w:rPr>
        <w:t>štirih</w:t>
      </w:r>
      <w:r w:rsidRPr="00CD750F">
        <w:rPr>
          <w:rFonts w:ascii="Arial" w:hAnsi="Arial" w:cs="Arial"/>
          <w:color w:val="000000"/>
        </w:rPr>
        <w:t xml:space="preserve"> (</w:t>
      </w:r>
      <w:r>
        <w:rPr>
          <w:rFonts w:ascii="Arial" w:hAnsi="Arial" w:cs="Arial"/>
          <w:color w:val="000000"/>
        </w:rPr>
        <w:t>4</w:t>
      </w:r>
      <w:r w:rsidRPr="00CD750F">
        <w:rPr>
          <w:rFonts w:ascii="Arial" w:hAnsi="Arial" w:cs="Arial"/>
          <w:color w:val="000000"/>
        </w:rPr>
        <w:t>) enakih izvodih, od katerih ima vsak značaj izvirnika in od katerih vsaka pogodbena stranka prejme po dva (2) izvoda.</w:t>
      </w:r>
    </w:p>
    <w:p w:rsidR="00002B68" w:rsidRPr="00CD750F" w:rsidRDefault="00002B68" w:rsidP="00002B68">
      <w:pPr>
        <w:rPr>
          <w:rFonts w:ascii="Arial" w:hAnsi="Arial" w:cs="Arial"/>
        </w:rPr>
      </w:pPr>
    </w:p>
    <w:p w:rsidR="00002B68" w:rsidRDefault="00002B68" w:rsidP="00002B68">
      <w:pPr>
        <w:spacing w:line="264" w:lineRule="auto"/>
        <w:jc w:val="center"/>
        <w:rPr>
          <w:rFonts w:ascii="Arial" w:hAnsi="Arial" w:cs="Arial"/>
        </w:rPr>
      </w:pPr>
    </w:p>
    <w:p w:rsidR="00002B68" w:rsidRPr="00975300" w:rsidRDefault="00002B68" w:rsidP="00002B68">
      <w:pPr>
        <w:rPr>
          <w:rFonts w:ascii="Arial" w:hAnsi="Arial" w:cs="Arial"/>
          <w:b/>
          <w:i/>
        </w:rPr>
      </w:pPr>
    </w:p>
    <w:p w:rsidR="00002B68" w:rsidRPr="00975300" w:rsidRDefault="00002B68" w:rsidP="00002B68">
      <w:pPr>
        <w:spacing w:line="264" w:lineRule="auto"/>
        <w:jc w:val="both"/>
        <w:rPr>
          <w:rFonts w:ascii="Arial" w:hAnsi="Arial" w:cs="Arial"/>
          <w:color w:val="000000"/>
        </w:rPr>
      </w:pPr>
    </w:p>
    <w:p w:rsidR="00002B68" w:rsidRPr="00975300" w:rsidRDefault="00002B68" w:rsidP="00002B68">
      <w:pPr>
        <w:spacing w:line="264" w:lineRule="auto"/>
        <w:jc w:val="both"/>
        <w:rPr>
          <w:rFonts w:ascii="Arial" w:hAnsi="Arial" w:cs="Arial"/>
        </w:rPr>
      </w:pPr>
      <w:r w:rsidRPr="00975300">
        <w:rPr>
          <w:rFonts w:ascii="Arial" w:hAnsi="Arial" w:cs="Arial"/>
        </w:rPr>
        <w:t>______________, dne _____________</w:t>
      </w:r>
      <w:r w:rsidRPr="00975300">
        <w:rPr>
          <w:rFonts w:ascii="Arial" w:hAnsi="Arial" w:cs="Arial"/>
        </w:rPr>
        <w:tab/>
        <w:t xml:space="preserve">   </w:t>
      </w:r>
      <w:r w:rsidRPr="00975300">
        <w:rPr>
          <w:rFonts w:ascii="Arial" w:hAnsi="Arial" w:cs="Arial"/>
        </w:rPr>
        <w:tab/>
      </w:r>
      <w:r w:rsidRPr="00975300">
        <w:rPr>
          <w:rFonts w:ascii="Arial" w:hAnsi="Arial" w:cs="Arial"/>
        </w:rPr>
        <w:tab/>
        <w:t>Ljubljana, dne _________________</w:t>
      </w:r>
    </w:p>
    <w:p w:rsidR="00002B68" w:rsidRPr="00975300" w:rsidRDefault="00002B68" w:rsidP="00002B68">
      <w:pPr>
        <w:pStyle w:val="Telobesedila"/>
        <w:spacing w:line="264" w:lineRule="auto"/>
        <w:rPr>
          <w:rFonts w:ascii="Arial" w:hAnsi="Arial" w:cs="Arial"/>
          <w:b/>
          <w:bCs/>
          <w:sz w:val="20"/>
        </w:rPr>
      </w:pPr>
    </w:p>
    <w:p w:rsidR="00002B68" w:rsidRPr="00975300" w:rsidRDefault="00002B68" w:rsidP="00002B68">
      <w:pPr>
        <w:pStyle w:val="Telobesedila"/>
        <w:spacing w:line="264" w:lineRule="auto"/>
        <w:rPr>
          <w:rFonts w:ascii="Arial" w:hAnsi="Arial" w:cs="Arial"/>
          <w:b/>
          <w:bCs/>
          <w:sz w:val="20"/>
        </w:rPr>
      </w:pPr>
      <w:r w:rsidRPr="00975300">
        <w:rPr>
          <w:rFonts w:ascii="Arial" w:hAnsi="Arial" w:cs="Arial"/>
          <w:b/>
          <w:bCs/>
          <w:sz w:val="20"/>
        </w:rPr>
        <w:t>izvajalec:</w:t>
      </w:r>
      <w:r w:rsidRPr="00975300">
        <w:rPr>
          <w:rFonts w:ascii="Arial" w:hAnsi="Arial" w:cs="Arial"/>
          <w:b/>
          <w:bCs/>
          <w:sz w:val="20"/>
        </w:rPr>
        <w:tab/>
      </w:r>
      <w:r w:rsidRPr="00975300">
        <w:rPr>
          <w:rFonts w:ascii="Arial" w:hAnsi="Arial" w:cs="Arial"/>
          <w:b/>
          <w:bCs/>
          <w:sz w:val="20"/>
        </w:rPr>
        <w:tab/>
      </w:r>
      <w:r w:rsidRPr="00975300">
        <w:rPr>
          <w:rFonts w:ascii="Arial" w:hAnsi="Arial" w:cs="Arial"/>
          <w:b/>
          <w:bCs/>
          <w:sz w:val="20"/>
        </w:rPr>
        <w:tab/>
      </w:r>
      <w:r w:rsidRPr="00975300">
        <w:rPr>
          <w:rFonts w:ascii="Arial" w:hAnsi="Arial" w:cs="Arial"/>
          <w:b/>
          <w:bCs/>
          <w:sz w:val="20"/>
        </w:rPr>
        <w:tab/>
      </w:r>
      <w:r w:rsidRPr="00975300">
        <w:rPr>
          <w:rFonts w:ascii="Arial" w:hAnsi="Arial" w:cs="Arial"/>
          <w:b/>
          <w:bCs/>
          <w:sz w:val="20"/>
        </w:rPr>
        <w:tab/>
      </w:r>
      <w:r w:rsidRPr="00975300">
        <w:rPr>
          <w:rFonts w:ascii="Arial" w:hAnsi="Arial" w:cs="Arial"/>
          <w:b/>
          <w:bCs/>
          <w:sz w:val="20"/>
        </w:rPr>
        <w:tab/>
        <w:t>naročnik:</w:t>
      </w:r>
    </w:p>
    <w:p w:rsidR="00002B68" w:rsidRPr="00975300" w:rsidRDefault="00002B68" w:rsidP="00002B68">
      <w:pPr>
        <w:pStyle w:val="Telobesedila"/>
        <w:spacing w:line="264" w:lineRule="auto"/>
        <w:rPr>
          <w:rFonts w:ascii="Arial" w:hAnsi="Arial" w:cs="Arial"/>
          <w:sz w:val="20"/>
        </w:rPr>
      </w:pPr>
      <w:r w:rsidRPr="00975300">
        <w:rPr>
          <w:rFonts w:ascii="Arial" w:hAnsi="Arial" w:cs="Arial"/>
          <w:sz w:val="20"/>
        </w:rPr>
        <w:t>______________________________</w:t>
      </w:r>
      <w:r w:rsidRPr="00975300">
        <w:rPr>
          <w:rFonts w:ascii="Arial" w:hAnsi="Arial" w:cs="Arial"/>
          <w:sz w:val="20"/>
        </w:rPr>
        <w:tab/>
      </w:r>
      <w:r w:rsidRPr="00975300">
        <w:rPr>
          <w:rFonts w:ascii="Arial" w:hAnsi="Arial" w:cs="Arial"/>
          <w:sz w:val="20"/>
        </w:rPr>
        <w:tab/>
        <w:t xml:space="preserve">            </w:t>
      </w:r>
      <w:r w:rsidR="00993C72">
        <w:rPr>
          <w:rFonts w:ascii="Arial" w:hAnsi="Arial" w:cs="Arial"/>
          <w:sz w:val="20"/>
        </w:rPr>
        <w:t xml:space="preserve">       </w:t>
      </w:r>
      <w:r w:rsidRPr="00975300">
        <w:rPr>
          <w:rFonts w:ascii="Arial" w:hAnsi="Arial" w:cs="Arial"/>
          <w:sz w:val="20"/>
        </w:rPr>
        <w:t>REPUBLIKA SLOVENIJA</w:t>
      </w:r>
    </w:p>
    <w:p w:rsidR="00002B68" w:rsidRDefault="00002B68" w:rsidP="00002B68">
      <w:pPr>
        <w:pStyle w:val="Telobesedila"/>
        <w:spacing w:line="264" w:lineRule="auto"/>
        <w:rPr>
          <w:rFonts w:ascii="Arial" w:hAnsi="Arial" w:cs="Arial"/>
          <w:sz w:val="20"/>
        </w:rPr>
      </w:pP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MINISTRSTVO ZA KMETIJSTVO</w:t>
      </w:r>
      <w:r>
        <w:rPr>
          <w:rFonts w:ascii="Arial" w:hAnsi="Arial" w:cs="Arial"/>
          <w:sz w:val="20"/>
        </w:rPr>
        <w:t>,</w:t>
      </w:r>
    </w:p>
    <w:p w:rsidR="00002B68" w:rsidRPr="00975300" w:rsidRDefault="00993C72" w:rsidP="00002B68">
      <w:pPr>
        <w:pStyle w:val="Telobesedila"/>
        <w:spacing w:line="264" w:lineRule="auto"/>
        <w:rPr>
          <w:rFonts w:ascii="Arial" w:hAnsi="Arial" w:cs="Arial"/>
          <w:sz w:val="20"/>
        </w:rPr>
      </w:pPr>
      <w:r>
        <w:rPr>
          <w:rFonts w:ascii="Arial" w:hAnsi="Arial" w:cs="Arial"/>
          <w:sz w:val="20"/>
        </w:rPr>
        <w:t xml:space="preserve">                                                                                           </w:t>
      </w:r>
      <w:r w:rsidR="00002B68">
        <w:rPr>
          <w:rFonts w:ascii="Arial" w:hAnsi="Arial" w:cs="Arial"/>
          <w:sz w:val="20"/>
        </w:rPr>
        <w:t>GOZDARSTVO IN PREHRANO</w:t>
      </w:r>
    </w:p>
    <w:p w:rsidR="00002B68" w:rsidRPr="00975300" w:rsidRDefault="00002B68" w:rsidP="00002B68">
      <w:pPr>
        <w:pStyle w:val="Telobesedila"/>
        <w:spacing w:line="264" w:lineRule="auto"/>
        <w:rPr>
          <w:rFonts w:ascii="Arial" w:hAnsi="Arial" w:cs="Arial"/>
          <w:sz w:val="20"/>
        </w:rPr>
      </w:pP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w:t>
      </w:r>
      <w:r>
        <w:rPr>
          <w:rFonts w:ascii="Arial" w:hAnsi="Arial" w:cs="Arial"/>
          <w:sz w:val="20"/>
        </w:rPr>
        <w:t xml:space="preserve">    </w:t>
      </w:r>
      <w:r w:rsidRPr="00975300">
        <w:rPr>
          <w:rFonts w:ascii="Arial" w:hAnsi="Arial" w:cs="Arial"/>
          <w:sz w:val="20"/>
        </w:rPr>
        <w:t xml:space="preserve">  </w:t>
      </w:r>
      <w:r w:rsidR="00993C72">
        <w:rPr>
          <w:rFonts w:ascii="Arial" w:hAnsi="Arial" w:cs="Arial"/>
          <w:sz w:val="20"/>
        </w:rPr>
        <w:t xml:space="preserve">  </w:t>
      </w:r>
      <w:r w:rsidRPr="00975300">
        <w:rPr>
          <w:rFonts w:ascii="Arial" w:hAnsi="Arial" w:cs="Arial"/>
          <w:sz w:val="20"/>
        </w:rPr>
        <w:t xml:space="preserve">  </w:t>
      </w:r>
      <w:r w:rsidR="004E2D60">
        <w:rPr>
          <w:rFonts w:ascii="Arial" w:hAnsi="Arial" w:cs="Arial"/>
          <w:sz w:val="20"/>
        </w:rPr>
        <w:t xml:space="preserve">Dr. </w:t>
      </w:r>
      <w:r w:rsidR="00853532">
        <w:rPr>
          <w:rFonts w:ascii="Arial" w:hAnsi="Arial" w:cs="Arial"/>
          <w:sz w:val="20"/>
        </w:rPr>
        <w:t>Jože Podgoršek</w:t>
      </w:r>
      <w:r w:rsidR="004E2D60">
        <w:rPr>
          <w:rFonts w:ascii="Arial" w:hAnsi="Arial" w:cs="Arial"/>
          <w:sz w:val="20"/>
        </w:rPr>
        <w:t xml:space="preserve"> </w:t>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w:t>
      </w:r>
      <w:r w:rsidR="00853532">
        <w:rPr>
          <w:rFonts w:ascii="Arial" w:hAnsi="Arial" w:cs="Arial"/>
          <w:sz w:val="20"/>
        </w:rPr>
        <w:t>M</w:t>
      </w:r>
      <w:r w:rsidRPr="00975300">
        <w:rPr>
          <w:rFonts w:ascii="Arial" w:hAnsi="Arial" w:cs="Arial"/>
          <w:sz w:val="20"/>
        </w:rPr>
        <w:t>inist</w:t>
      </w:r>
      <w:r w:rsidR="00853532">
        <w:rPr>
          <w:rFonts w:ascii="Arial" w:hAnsi="Arial" w:cs="Arial"/>
          <w:sz w:val="20"/>
        </w:rPr>
        <w:t>er</w:t>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p>
    <w:sectPr w:rsidR="00002B68" w:rsidRPr="00975300">
      <w:headerReference w:type="default" r:id="rId8"/>
      <w:footerReference w:type="default" r:id="rId9"/>
      <w:endnotePr>
        <w:numFmt w:val="decimal"/>
      </w:endnotePr>
      <w:pgSz w:w="11906" w:h="16838" w:code="9"/>
      <w:pgMar w:top="1418" w:right="1701" w:bottom="1418" w:left="1134" w:header="851"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5B19" w:rsidRDefault="00585B19">
      <w:r>
        <w:separator/>
      </w:r>
    </w:p>
  </w:endnote>
  <w:endnote w:type="continuationSeparator" w:id="0">
    <w:p w:rsidR="00585B19" w:rsidRDefault="00585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103495"/>
      <w:docPartObj>
        <w:docPartGallery w:val="Page Numbers (Bottom of Page)"/>
        <w:docPartUnique/>
      </w:docPartObj>
    </w:sdtPr>
    <w:sdtEndPr/>
    <w:sdtContent>
      <w:p w:rsidR="006B01A2" w:rsidRDefault="006B01A2">
        <w:pPr>
          <w:pStyle w:val="Noga"/>
          <w:jc w:val="right"/>
        </w:pPr>
        <w:r>
          <w:fldChar w:fldCharType="begin"/>
        </w:r>
        <w:r>
          <w:instrText>PAGE   \* MERGEFORMAT</w:instrText>
        </w:r>
        <w:r>
          <w:fldChar w:fldCharType="separate"/>
        </w:r>
        <w:r w:rsidR="00053177">
          <w:rPr>
            <w:noProof/>
          </w:rPr>
          <w:t>1</w:t>
        </w:r>
        <w:r>
          <w:fldChar w:fldCharType="end"/>
        </w:r>
        <w:r>
          <w:t>/7</w:t>
        </w:r>
      </w:p>
    </w:sdtContent>
  </w:sdt>
  <w:p w:rsidR="007F153A" w:rsidRDefault="007F153A">
    <w:pPr>
      <w:pStyle w:val="Noga"/>
      <w:rPr>
        <w:rFonts w:ascii="Arial" w:eastAsia="Arial Unicode MS"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5B19" w:rsidRDefault="00585B19">
      <w:r>
        <w:separator/>
      </w:r>
    </w:p>
  </w:footnote>
  <w:footnote w:type="continuationSeparator" w:id="0">
    <w:p w:rsidR="00585B19" w:rsidRDefault="00585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53A" w:rsidRPr="00BD4E70" w:rsidRDefault="00BD4E70">
    <w:pPr>
      <w:pStyle w:val="Glava"/>
      <w:pBdr>
        <w:bottom w:val="single" w:sz="4" w:space="1" w:color="auto"/>
      </w:pBdr>
      <w:rPr>
        <w:rFonts w:ascii="Arial" w:hAnsi="Arial" w:cs="Arial"/>
        <w:sz w:val="18"/>
        <w:szCs w:val="18"/>
      </w:rPr>
    </w:pPr>
    <w:r>
      <w:rPr>
        <w:rFonts w:ascii="Arial" w:hAnsi="Arial" w:cs="Arial"/>
        <w:noProof/>
        <w:sz w:val="18"/>
        <w:szCs w:val="18"/>
      </w:rPr>
      <w:t xml:space="preserve">Obrazec </w:t>
    </w:r>
    <w:r w:rsidR="00453FDF">
      <w:rPr>
        <w:rFonts w:ascii="Arial" w:hAnsi="Arial" w:cs="Arial"/>
        <w:noProof/>
        <w:sz w:val="18"/>
        <w:szCs w:val="18"/>
      </w:rPr>
      <w:t>4</w:t>
    </w:r>
    <w:r w:rsidR="007F153A" w:rsidRPr="00BD4E70">
      <w:rPr>
        <w:rFonts w:ascii="Arial" w:hAnsi="Arial" w:cs="Arial"/>
        <w:noProof/>
        <w:sz w:val="18"/>
        <w:szCs w:val="18"/>
      </w:rPr>
      <w:t xml:space="preserve"> </w:t>
    </w:r>
    <w:r w:rsidR="007F153A" w:rsidRPr="00BD4E70">
      <w:rPr>
        <w:rFonts w:ascii="Arial" w:hAnsi="Arial" w:cs="Arial"/>
        <w:noProof/>
        <w:sz w:val="18"/>
        <w:szCs w:val="18"/>
      </w:rPr>
      <w:tab/>
    </w:r>
    <w:r>
      <w:rPr>
        <w:rFonts w:ascii="Arial" w:hAnsi="Arial" w:cs="Arial"/>
        <w:noProof/>
        <w:sz w:val="18"/>
        <w:szCs w:val="18"/>
      </w:rPr>
      <w:t xml:space="preserve">                                                           </w:t>
    </w:r>
    <w:r w:rsidR="007F153A" w:rsidRPr="00BD4E70">
      <w:rPr>
        <w:rFonts w:ascii="Arial" w:hAnsi="Arial" w:cs="Arial"/>
        <w:noProof/>
        <w:sz w:val="18"/>
        <w:szCs w:val="18"/>
      </w:rPr>
      <w:t>430</w:t>
    </w:r>
    <w:r w:rsidR="00620487" w:rsidRPr="00BD4E70">
      <w:rPr>
        <w:rFonts w:ascii="Arial" w:hAnsi="Arial" w:cs="Arial"/>
        <w:noProof/>
        <w:sz w:val="18"/>
        <w:szCs w:val="18"/>
      </w:rPr>
      <w:t>-</w:t>
    </w:r>
    <w:r w:rsidR="00E25662">
      <w:rPr>
        <w:rFonts w:ascii="Arial" w:hAnsi="Arial" w:cs="Arial"/>
        <w:noProof/>
        <w:sz w:val="18"/>
        <w:szCs w:val="18"/>
      </w:rPr>
      <w:t>210/</w:t>
    </w:r>
    <w:r w:rsidR="00CC12A2">
      <w:rPr>
        <w:rFonts w:ascii="Arial" w:hAnsi="Arial" w:cs="Arial"/>
        <w:noProof/>
        <w:sz w:val="18"/>
        <w:szCs w:val="18"/>
      </w:rPr>
      <w:t>2</w:t>
    </w:r>
    <w:r w:rsidR="00906057">
      <w:rPr>
        <w:rFonts w:ascii="Arial" w:hAnsi="Arial" w:cs="Arial"/>
        <w:noProof/>
        <w:sz w:val="18"/>
        <w:szCs w:val="18"/>
      </w:rPr>
      <w:t>0</w:t>
    </w:r>
    <w:r w:rsidR="00C37CB2">
      <w:rPr>
        <w:rFonts w:ascii="Arial" w:hAnsi="Arial" w:cs="Arial"/>
        <w:noProof/>
        <w:sz w:val="18"/>
        <w:szCs w:val="18"/>
      </w:rPr>
      <w:t>2</w:t>
    </w:r>
    <w:r w:rsidR="00853532">
      <w:rPr>
        <w:rFonts w:ascii="Arial" w:hAnsi="Arial" w:cs="Arial"/>
        <w:noProof/>
        <w:sz w:val="18"/>
        <w:szCs w:val="18"/>
      </w:rPr>
      <w:t>1</w:t>
    </w:r>
    <w:r w:rsidR="002F2F07" w:rsidRPr="00BD4E70">
      <w:rPr>
        <w:rFonts w:ascii="Arial" w:hAnsi="Arial" w:cs="Arial"/>
        <w:noProof/>
        <w:sz w:val="18"/>
        <w:szCs w:val="18"/>
      </w:rPr>
      <w:t xml:space="preserve">                                              </w:t>
    </w:r>
    <w:r w:rsidR="007F153A" w:rsidRPr="00BD4E70">
      <w:rPr>
        <w:rFonts w:ascii="Arial" w:hAnsi="Arial" w:cs="Arial"/>
        <w:noProof/>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0"/>
        </w:tabs>
        <w:ind w:left="720" w:hanging="360"/>
      </w:pPr>
    </w:lvl>
  </w:abstractNum>
  <w:abstractNum w:abstractNumId="1"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2" w15:restartNumberingAfterBreak="0">
    <w:nsid w:val="00000008"/>
    <w:multiLevelType w:val="singleLevel"/>
    <w:tmpl w:val="00000008"/>
    <w:name w:val="WW8Num8"/>
    <w:lvl w:ilvl="0">
      <w:start w:val="1"/>
      <w:numFmt w:val="decimal"/>
      <w:lvlText w:val="%1."/>
      <w:lvlJc w:val="left"/>
      <w:pPr>
        <w:tabs>
          <w:tab w:val="num" w:pos="360"/>
        </w:tabs>
        <w:ind w:left="360" w:hanging="360"/>
      </w:pPr>
    </w:lvl>
  </w:abstractNum>
  <w:abstractNum w:abstractNumId="3" w15:restartNumberingAfterBreak="0">
    <w:nsid w:val="03EB07FC"/>
    <w:multiLevelType w:val="hybridMultilevel"/>
    <w:tmpl w:val="620CFD0C"/>
    <w:lvl w:ilvl="0" w:tplc="41C8E2E6">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E115C6"/>
    <w:multiLevelType w:val="hybridMultilevel"/>
    <w:tmpl w:val="FBD256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011094"/>
    <w:multiLevelType w:val="hybridMultilevel"/>
    <w:tmpl w:val="3DA8AC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7833CE"/>
    <w:multiLevelType w:val="hybridMultilevel"/>
    <w:tmpl w:val="31A03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7B834C4"/>
    <w:multiLevelType w:val="multilevel"/>
    <w:tmpl w:val="14E615C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AB300F8"/>
    <w:multiLevelType w:val="hybridMultilevel"/>
    <w:tmpl w:val="99FE452A"/>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EB3D33"/>
    <w:multiLevelType w:val="hybridMultilevel"/>
    <w:tmpl w:val="13A882AE"/>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222984"/>
    <w:multiLevelType w:val="multilevel"/>
    <w:tmpl w:val="14E615C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92208D2"/>
    <w:multiLevelType w:val="hybridMultilevel"/>
    <w:tmpl w:val="1226B2A2"/>
    <w:lvl w:ilvl="0" w:tplc="A0D0E194">
      <w:start w:val="1"/>
      <w:numFmt w:val="decimal"/>
      <w:pStyle w:val="OdstavekUredba1"/>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C8917E7"/>
    <w:multiLevelType w:val="hybridMultilevel"/>
    <w:tmpl w:val="6F50AC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33468F3"/>
    <w:multiLevelType w:val="hybridMultilevel"/>
    <w:tmpl w:val="4BAA0A1A"/>
    <w:lvl w:ilvl="0" w:tplc="05C0DBA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0813CA4"/>
    <w:multiLevelType w:val="hybridMultilevel"/>
    <w:tmpl w:val="46A6D78A"/>
    <w:lvl w:ilvl="0" w:tplc="41C8E2E6">
      <w:start w:val="1"/>
      <w:numFmt w:val="bullet"/>
      <w:lvlText w:val="-"/>
      <w:lvlJc w:val="left"/>
      <w:pPr>
        <w:ind w:left="720" w:hanging="360"/>
      </w:pPr>
      <w:rPr>
        <w:rFonts w:ascii="Arial" w:eastAsia="Times New Roman" w:hAnsi="Arial" w:cs="Aria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18" w15:restartNumberingAfterBreak="0">
    <w:nsid w:val="5770199C"/>
    <w:multiLevelType w:val="hybridMultilevel"/>
    <w:tmpl w:val="5FBC4BE4"/>
    <w:lvl w:ilvl="0" w:tplc="FFFFFFFF">
      <w:start w:val="1"/>
      <w:numFmt w:val="bullet"/>
      <w:pStyle w:val="Alineja2Znak"/>
      <w:lvlText w:val=""/>
      <w:lvlJc w:val="left"/>
      <w:pPr>
        <w:tabs>
          <w:tab w:val="num" w:pos="284"/>
        </w:tabs>
        <w:ind w:left="284" w:hanging="284"/>
      </w:pPr>
      <w:rPr>
        <w:rFonts w:ascii="Symbol" w:eastAsia="Times New Roman" w:hAnsi="Symbol" w:cs="Times New Roman"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DD4773"/>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68DC017D"/>
    <w:multiLevelType w:val="hybridMultilevel"/>
    <w:tmpl w:val="AB86CA1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BFE3F82"/>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1477AEB"/>
    <w:multiLevelType w:val="hybridMultilevel"/>
    <w:tmpl w:val="D6B6BC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16919E6"/>
    <w:multiLevelType w:val="hybridMultilevel"/>
    <w:tmpl w:val="B8B21454"/>
    <w:lvl w:ilvl="0" w:tplc="833E7B74">
      <w:start w:val="5"/>
      <w:numFmt w:val="bullet"/>
      <w:lvlText w:val="-"/>
      <w:lvlJc w:val="left"/>
      <w:pPr>
        <w:ind w:left="720" w:hanging="360"/>
      </w:pPr>
      <w:rPr>
        <w:rFonts w:ascii="Arial" w:eastAsia="Times New Roman" w:hAnsi="Arial" w:cs="Arial" w:hint="default"/>
        <w:b w:val="0"/>
        <w:color w:val="auto"/>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ED345D9"/>
    <w:multiLevelType w:val="hybridMultilevel"/>
    <w:tmpl w:val="A738B6D6"/>
    <w:lvl w:ilvl="0" w:tplc="41C8E2E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11"/>
  </w:num>
  <w:num w:numId="3">
    <w:abstractNumId w:val="18"/>
  </w:num>
  <w:num w:numId="4">
    <w:abstractNumId w:val="7"/>
  </w:num>
  <w:num w:numId="5">
    <w:abstractNumId w:val="15"/>
  </w:num>
  <w:num w:numId="6">
    <w:abstractNumId w:val="5"/>
  </w:num>
  <w:num w:numId="7">
    <w:abstractNumId w:val="13"/>
  </w:num>
  <w:num w:numId="8">
    <w:abstractNumId w:val="2"/>
  </w:num>
  <w:num w:numId="9">
    <w:abstractNumId w:val="3"/>
  </w:num>
  <w:num w:numId="10">
    <w:abstractNumId w:val="21"/>
  </w:num>
  <w:num w:numId="11">
    <w:abstractNumId w:val="8"/>
  </w:num>
  <w:num w:numId="12">
    <w:abstractNumId w:val="12"/>
  </w:num>
  <w:num w:numId="13">
    <w:abstractNumId w:val="19"/>
  </w:num>
  <w:num w:numId="14">
    <w:abstractNumId w:val="23"/>
  </w:num>
  <w:num w:numId="15">
    <w:abstractNumId w:val="4"/>
  </w:num>
  <w:num w:numId="16">
    <w:abstractNumId w:val="20"/>
  </w:num>
  <w:num w:numId="17">
    <w:abstractNumId w:val="22"/>
  </w:num>
  <w:num w:numId="18">
    <w:abstractNumId w:val="9"/>
  </w:num>
  <w:num w:numId="19">
    <w:abstractNumId w:val="10"/>
  </w:num>
  <w:num w:numId="20">
    <w:abstractNumId w:val="6"/>
  </w:num>
  <w:num w:numId="21">
    <w:abstractNumId w:val="24"/>
  </w:num>
  <w:num w:numId="22">
    <w:abstractNumId w:val="14"/>
  </w:num>
  <w:num w:numId="23">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BF7"/>
    <w:rsid w:val="00001AAA"/>
    <w:rsid w:val="00002B68"/>
    <w:rsid w:val="00002E48"/>
    <w:rsid w:val="0000331A"/>
    <w:rsid w:val="0000377B"/>
    <w:rsid w:val="00004262"/>
    <w:rsid w:val="00027CAD"/>
    <w:rsid w:val="000367B6"/>
    <w:rsid w:val="00053177"/>
    <w:rsid w:val="00057289"/>
    <w:rsid w:val="00064CCC"/>
    <w:rsid w:val="000910C7"/>
    <w:rsid w:val="00097A54"/>
    <w:rsid w:val="000A0353"/>
    <w:rsid w:val="000A2546"/>
    <w:rsid w:val="000D39B2"/>
    <w:rsid w:val="000E32BD"/>
    <w:rsid w:val="000E6025"/>
    <w:rsid w:val="000F2E3C"/>
    <w:rsid w:val="00121B07"/>
    <w:rsid w:val="00132A75"/>
    <w:rsid w:val="00133C15"/>
    <w:rsid w:val="00135C4F"/>
    <w:rsid w:val="00157410"/>
    <w:rsid w:val="0016053A"/>
    <w:rsid w:val="0017227A"/>
    <w:rsid w:val="001754E9"/>
    <w:rsid w:val="001B4D20"/>
    <w:rsid w:val="001B65C8"/>
    <w:rsid w:val="001B7DBF"/>
    <w:rsid w:val="002007E1"/>
    <w:rsid w:val="00206AF7"/>
    <w:rsid w:val="00211A80"/>
    <w:rsid w:val="00230F55"/>
    <w:rsid w:val="002370FE"/>
    <w:rsid w:val="00247AEA"/>
    <w:rsid w:val="00254FC5"/>
    <w:rsid w:val="00263A50"/>
    <w:rsid w:val="00276BA9"/>
    <w:rsid w:val="002835FA"/>
    <w:rsid w:val="00285C9E"/>
    <w:rsid w:val="00291D8F"/>
    <w:rsid w:val="00293C75"/>
    <w:rsid w:val="002975F0"/>
    <w:rsid w:val="002B12E3"/>
    <w:rsid w:val="002B252B"/>
    <w:rsid w:val="002C35C0"/>
    <w:rsid w:val="002C4DFE"/>
    <w:rsid w:val="002C695C"/>
    <w:rsid w:val="002D0E44"/>
    <w:rsid w:val="002E3FE3"/>
    <w:rsid w:val="002F2C54"/>
    <w:rsid w:val="002F2F07"/>
    <w:rsid w:val="002F42F3"/>
    <w:rsid w:val="002F6249"/>
    <w:rsid w:val="00304A8A"/>
    <w:rsid w:val="00307AD1"/>
    <w:rsid w:val="00324291"/>
    <w:rsid w:val="003308D7"/>
    <w:rsid w:val="0033308E"/>
    <w:rsid w:val="003355B4"/>
    <w:rsid w:val="00336B89"/>
    <w:rsid w:val="00346B16"/>
    <w:rsid w:val="00350A02"/>
    <w:rsid w:val="00383042"/>
    <w:rsid w:val="003959E1"/>
    <w:rsid w:val="00395F36"/>
    <w:rsid w:val="003976E8"/>
    <w:rsid w:val="003A4D04"/>
    <w:rsid w:val="003B1D7A"/>
    <w:rsid w:val="003B28E9"/>
    <w:rsid w:val="00406AB4"/>
    <w:rsid w:val="00406E87"/>
    <w:rsid w:val="004161A3"/>
    <w:rsid w:val="00416D14"/>
    <w:rsid w:val="0042014B"/>
    <w:rsid w:val="004331B8"/>
    <w:rsid w:val="004450B8"/>
    <w:rsid w:val="004500E7"/>
    <w:rsid w:val="00453FDF"/>
    <w:rsid w:val="004570F4"/>
    <w:rsid w:val="00461C3B"/>
    <w:rsid w:val="00467B8D"/>
    <w:rsid w:val="004A583A"/>
    <w:rsid w:val="004E2D60"/>
    <w:rsid w:val="004E302A"/>
    <w:rsid w:val="004F088D"/>
    <w:rsid w:val="0053403F"/>
    <w:rsid w:val="0053777A"/>
    <w:rsid w:val="0054291F"/>
    <w:rsid w:val="005506A7"/>
    <w:rsid w:val="0055281A"/>
    <w:rsid w:val="00564002"/>
    <w:rsid w:val="00567D44"/>
    <w:rsid w:val="00585B19"/>
    <w:rsid w:val="005B057A"/>
    <w:rsid w:val="005B28F3"/>
    <w:rsid w:val="005C4DF9"/>
    <w:rsid w:val="005E18BC"/>
    <w:rsid w:val="005E2C6E"/>
    <w:rsid w:val="005E486A"/>
    <w:rsid w:val="005F0AF8"/>
    <w:rsid w:val="005F46ED"/>
    <w:rsid w:val="005F4CA7"/>
    <w:rsid w:val="00611E85"/>
    <w:rsid w:val="00620487"/>
    <w:rsid w:val="00623B72"/>
    <w:rsid w:val="00634BE9"/>
    <w:rsid w:val="00663C4B"/>
    <w:rsid w:val="00663D70"/>
    <w:rsid w:val="006656E4"/>
    <w:rsid w:val="0066728A"/>
    <w:rsid w:val="00673E9C"/>
    <w:rsid w:val="00694D48"/>
    <w:rsid w:val="006A2146"/>
    <w:rsid w:val="006A4857"/>
    <w:rsid w:val="006B01A2"/>
    <w:rsid w:val="006B5C70"/>
    <w:rsid w:val="006B5E0F"/>
    <w:rsid w:val="006B777C"/>
    <w:rsid w:val="006D055E"/>
    <w:rsid w:val="006D2776"/>
    <w:rsid w:val="00713D3B"/>
    <w:rsid w:val="00717942"/>
    <w:rsid w:val="00724C50"/>
    <w:rsid w:val="007347C0"/>
    <w:rsid w:val="0074496C"/>
    <w:rsid w:val="00746B00"/>
    <w:rsid w:val="00762F53"/>
    <w:rsid w:val="00773B39"/>
    <w:rsid w:val="007912F6"/>
    <w:rsid w:val="007A3A0C"/>
    <w:rsid w:val="007A4C65"/>
    <w:rsid w:val="007A74E6"/>
    <w:rsid w:val="007F153A"/>
    <w:rsid w:val="007F5442"/>
    <w:rsid w:val="007F59DB"/>
    <w:rsid w:val="00827C55"/>
    <w:rsid w:val="00832385"/>
    <w:rsid w:val="00832EEB"/>
    <w:rsid w:val="008404BF"/>
    <w:rsid w:val="00844C52"/>
    <w:rsid w:val="0084539B"/>
    <w:rsid w:val="00852EFE"/>
    <w:rsid w:val="00853234"/>
    <w:rsid w:val="00853532"/>
    <w:rsid w:val="008558A5"/>
    <w:rsid w:val="00864090"/>
    <w:rsid w:val="0089039B"/>
    <w:rsid w:val="0089153A"/>
    <w:rsid w:val="008B3C8C"/>
    <w:rsid w:val="008C0BC4"/>
    <w:rsid w:val="008C445D"/>
    <w:rsid w:val="008E607D"/>
    <w:rsid w:val="008F3889"/>
    <w:rsid w:val="00905F11"/>
    <w:rsid w:val="00906057"/>
    <w:rsid w:val="00907BEC"/>
    <w:rsid w:val="00912AEC"/>
    <w:rsid w:val="00934D0B"/>
    <w:rsid w:val="00936D83"/>
    <w:rsid w:val="00961D4C"/>
    <w:rsid w:val="00975300"/>
    <w:rsid w:val="0098288A"/>
    <w:rsid w:val="009836E5"/>
    <w:rsid w:val="00993C72"/>
    <w:rsid w:val="00994151"/>
    <w:rsid w:val="009A243E"/>
    <w:rsid w:val="009A70E0"/>
    <w:rsid w:val="009A78FE"/>
    <w:rsid w:val="009B334B"/>
    <w:rsid w:val="009B449D"/>
    <w:rsid w:val="009B4DDC"/>
    <w:rsid w:val="009E0197"/>
    <w:rsid w:val="009E7CDE"/>
    <w:rsid w:val="009F7FBF"/>
    <w:rsid w:val="00A02CDE"/>
    <w:rsid w:val="00A0477A"/>
    <w:rsid w:val="00A07AE9"/>
    <w:rsid w:val="00A158BE"/>
    <w:rsid w:val="00A20BF7"/>
    <w:rsid w:val="00A46378"/>
    <w:rsid w:val="00A57D1B"/>
    <w:rsid w:val="00A73927"/>
    <w:rsid w:val="00A7462A"/>
    <w:rsid w:val="00A80CB5"/>
    <w:rsid w:val="00A930E0"/>
    <w:rsid w:val="00A95EBE"/>
    <w:rsid w:val="00AC6F84"/>
    <w:rsid w:val="00AD54D3"/>
    <w:rsid w:val="00AE0783"/>
    <w:rsid w:val="00AE60CD"/>
    <w:rsid w:val="00B11D39"/>
    <w:rsid w:val="00B16D8E"/>
    <w:rsid w:val="00B24A8C"/>
    <w:rsid w:val="00B3632F"/>
    <w:rsid w:val="00B54690"/>
    <w:rsid w:val="00B75630"/>
    <w:rsid w:val="00B772EC"/>
    <w:rsid w:val="00B77610"/>
    <w:rsid w:val="00B83476"/>
    <w:rsid w:val="00BA18A3"/>
    <w:rsid w:val="00BA18B5"/>
    <w:rsid w:val="00BA63DA"/>
    <w:rsid w:val="00BB19F0"/>
    <w:rsid w:val="00BB37A4"/>
    <w:rsid w:val="00BC1A92"/>
    <w:rsid w:val="00BC79EA"/>
    <w:rsid w:val="00BD1582"/>
    <w:rsid w:val="00BD4E70"/>
    <w:rsid w:val="00BD7BEB"/>
    <w:rsid w:val="00BE0619"/>
    <w:rsid w:val="00BE1F52"/>
    <w:rsid w:val="00BE67C0"/>
    <w:rsid w:val="00C10AA5"/>
    <w:rsid w:val="00C37CB2"/>
    <w:rsid w:val="00C57131"/>
    <w:rsid w:val="00C60F08"/>
    <w:rsid w:val="00C63897"/>
    <w:rsid w:val="00C72EB9"/>
    <w:rsid w:val="00C80E21"/>
    <w:rsid w:val="00C83B0C"/>
    <w:rsid w:val="00C85F5C"/>
    <w:rsid w:val="00CB6858"/>
    <w:rsid w:val="00CB74D8"/>
    <w:rsid w:val="00CC12A2"/>
    <w:rsid w:val="00CC5EB5"/>
    <w:rsid w:val="00CE1889"/>
    <w:rsid w:val="00CE2C3A"/>
    <w:rsid w:val="00CF38DB"/>
    <w:rsid w:val="00D16FCD"/>
    <w:rsid w:val="00D62CD4"/>
    <w:rsid w:val="00D67F52"/>
    <w:rsid w:val="00D75B87"/>
    <w:rsid w:val="00D9638C"/>
    <w:rsid w:val="00D973EE"/>
    <w:rsid w:val="00DD2689"/>
    <w:rsid w:val="00E25662"/>
    <w:rsid w:val="00E27A3A"/>
    <w:rsid w:val="00E35687"/>
    <w:rsid w:val="00E35C41"/>
    <w:rsid w:val="00E479A3"/>
    <w:rsid w:val="00E5441C"/>
    <w:rsid w:val="00E65E2D"/>
    <w:rsid w:val="00E72F40"/>
    <w:rsid w:val="00E7483D"/>
    <w:rsid w:val="00E76B82"/>
    <w:rsid w:val="00E818B3"/>
    <w:rsid w:val="00E91B60"/>
    <w:rsid w:val="00EA26E1"/>
    <w:rsid w:val="00EA2FC5"/>
    <w:rsid w:val="00EC4831"/>
    <w:rsid w:val="00ED7B1D"/>
    <w:rsid w:val="00EF239C"/>
    <w:rsid w:val="00F02AF1"/>
    <w:rsid w:val="00F02D50"/>
    <w:rsid w:val="00F1507B"/>
    <w:rsid w:val="00F2781F"/>
    <w:rsid w:val="00F3560F"/>
    <w:rsid w:val="00F35EEF"/>
    <w:rsid w:val="00F459C4"/>
    <w:rsid w:val="00F5129A"/>
    <w:rsid w:val="00F52BAA"/>
    <w:rsid w:val="00F6445D"/>
    <w:rsid w:val="00F8038F"/>
    <w:rsid w:val="00F8459D"/>
    <w:rsid w:val="00F87D4A"/>
    <w:rsid w:val="00F96D76"/>
    <w:rsid w:val="00FA0949"/>
    <w:rsid w:val="00FA1968"/>
    <w:rsid w:val="00FA34DC"/>
    <w:rsid w:val="00FB4F64"/>
    <w:rsid w:val="00FC1D25"/>
    <w:rsid w:val="00FD0514"/>
    <w:rsid w:val="00FE7189"/>
    <w:rsid w:val="00FF4B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0728BFEC-FFEA-4EE5-BE22-5C3EE8748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aliases w:val="Footnote number,-E Fußnotenzeichen,Footnote symbol,Fussnota,Footnote reference number,note TESI,SUPERS,EN Footnote Reference"/>
    <w:basedOn w:val="Privzetapisavaodstavka"/>
    <w:uiPriority w:val="99"/>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link w:val="Sprotnaopomba-besediloZnak"/>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basedOn w:val="Navaden"/>
    <w:link w:val="OdstavekseznamaZnak"/>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numPr>
        <w:numId w:val="3"/>
      </w:numPr>
      <w:overflowPunct/>
      <w:autoSpaceDE/>
      <w:autoSpaceDN/>
      <w:adjustRightInd/>
      <w:ind w:left="568"/>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Odstavekseznama1">
    <w:name w:val="Odstavek seznama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TelobesedilaZnak">
    <w:name w:val="Telo besedila Znak"/>
    <w:link w:val="Telobesedila"/>
    <w:rsid w:val="004A583A"/>
    <w:rPr>
      <w:rFonts w:ascii="Verdana" w:hAnsi="Verdana"/>
      <w:sz w:val="24"/>
      <w:lang w:eastAsia="en-US"/>
    </w:rPr>
  </w:style>
  <w:style w:type="character" w:customStyle="1" w:styleId="NogaZnak">
    <w:name w:val="Noga Znak"/>
    <w:aliases w:val="Footer-PR Znak"/>
    <w:link w:val="Noga"/>
    <w:uiPriority w:val="99"/>
    <w:rsid w:val="00906057"/>
    <w:rPr>
      <w:rFonts w:ascii="Verdana" w:hAnsi="Verdana"/>
      <w:lang w:eastAsia="en-US"/>
    </w:rPr>
  </w:style>
  <w:style w:type="paragraph" w:customStyle="1" w:styleId="odstavek">
    <w:name w:val="odstavek"/>
    <w:basedOn w:val="Navaden"/>
    <w:rsid w:val="007F59DB"/>
    <w:pPr>
      <w:overflowPunct/>
      <w:autoSpaceDE/>
      <w:autoSpaceDN/>
      <w:adjustRightInd/>
      <w:spacing w:before="100" w:beforeAutospacing="1" w:after="100" w:afterAutospacing="1"/>
      <w:textAlignment w:val="auto"/>
    </w:pPr>
    <w:rPr>
      <w:rFonts w:ascii="Times New Roman" w:hAnsi="Times New Roman"/>
      <w:sz w:val="24"/>
      <w:szCs w:val="24"/>
      <w:lang w:eastAsia="sl-SI"/>
    </w:rPr>
  </w:style>
  <w:style w:type="paragraph" w:customStyle="1" w:styleId="OdstavekUredba1">
    <w:name w:val="Odstavek Uredba  1"/>
    <w:basedOn w:val="Navaden"/>
    <w:qFormat/>
    <w:rsid w:val="00673E9C"/>
    <w:pPr>
      <w:numPr>
        <w:numId w:val="7"/>
      </w:numPr>
      <w:overflowPunct/>
      <w:jc w:val="both"/>
      <w:textAlignment w:val="auto"/>
    </w:pPr>
    <w:rPr>
      <w:rFonts w:ascii="Arial" w:hAnsi="Arial"/>
      <w:lang w:val="x-none" w:eastAsia="x-none"/>
    </w:rPr>
  </w:style>
  <w:style w:type="character" w:styleId="Pripombasklic">
    <w:name w:val="annotation reference"/>
    <w:rsid w:val="0066728A"/>
    <w:rPr>
      <w:sz w:val="16"/>
      <w:szCs w:val="16"/>
    </w:rPr>
  </w:style>
  <w:style w:type="paragraph" w:styleId="Zadevapripombe">
    <w:name w:val="annotation subject"/>
    <w:basedOn w:val="Pripombabesedilo"/>
    <w:next w:val="Pripombabesedilo"/>
    <w:link w:val="ZadevapripombeZnak"/>
    <w:rsid w:val="0066728A"/>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semiHidden/>
    <w:rsid w:val="0066728A"/>
  </w:style>
  <w:style w:type="character" w:customStyle="1" w:styleId="ZadevapripombeZnak">
    <w:name w:val="Zadeva pripombe Znak"/>
    <w:link w:val="Zadevapripombe"/>
    <w:rsid w:val="0066728A"/>
    <w:rPr>
      <w:rFonts w:ascii="Verdana" w:hAnsi="Verdana"/>
      <w:b/>
      <w:bCs/>
      <w:lang w:eastAsia="en-US"/>
    </w:rPr>
  </w:style>
  <w:style w:type="character" w:customStyle="1" w:styleId="Sprotnaopomba-besediloZnak">
    <w:name w:val="Sprotna opomba - besedilo Znak"/>
    <w:link w:val="Sprotnaopomba-besedilo"/>
    <w:rsid w:val="00304A8A"/>
    <w:rPr>
      <w:rFonts w:ascii="Verdana" w:hAnsi="Verdana"/>
      <w:lang w:eastAsia="en-US"/>
    </w:rPr>
  </w:style>
  <w:style w:type="character" w:styleId="Krepko">
    <w:name w:val="Strong"/>
    <w:basedOn w:val="Privzetapisavaodstavka"/>
    <w:qFormat/>
    <w:rsid w:val="00832385"/>
    <w:rPr>
      <w:b/>
      <w:bCs/>
    </w:rPr>
  </w:style>
  <w:style w:type="character" w:customStyle="1" w:styleId="GlavaZnak">
    <w:name w:val="Glava Znak"/>
    <w:link w:val="Glava"/>
    <w:uiPriority w:val="99"/>
    <w:rsid w:val="00E25662"/>
    <w:rPr>
      <w:rFonts w:ascii="Verdana" w:hAnsi="Verdana"/>
      <w:lang w:eastAsia="en-US"/>
    </w:rPr>
  </w:style>
  <w:style w:type="character" w:customStyle="1" w:styleId="normaltextrun">
    <w:name w:val="normaltextrun"/>
    <w:rsid w:val="00E25662"/>
  </w:style>
  <w:style w:type="character" w:customStyle="1" w:styleId="eop">
    <w:name w:val="eop"/>
    <w:rsid w:val="00E25662"/>
  </w:style>
  <w:style w:type="character" w:customStyle="1" w:styleId="OdstavekseznamaZnak">
    <w:name w:val="Odstavek seznama Znak"/>
    <w:link w:val="Odstavekseznama"/>
    <w:uiPriority w:val="34"/>
    <w:rsid w:val="003B1D7A"/>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88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57EED4-47D9-4AE1-90F6-698ACB44E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2286</Words>
  <Characters>14319</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Vzorec pogodbe</vt:lpstr>
    </vt:vector>
  </TitlesOfParts>
  <Company>Ministrstvo za kmetijstvo in okolje</Company>
  <LinksUpToDate>false</LinksUpToDate>
  <CharactersWithSpaces>16572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MOP</dc:creator>
  <cp:keywords/>
  <cp:lastModifiedBy>Alenka Kavčič</cp:lastModifiedBy>
  <cp:revision>2</cp:revision>
  <cp:lastPrinted>2020-05-12T12:31:00Z</cp:lastPrinted>
  <dcterms:created xsi:type="dcterms:W3CDTF">2021-11-17T10:04:00Z</dcterms:created>
  <dcterms:modified xsi:type="dcterms:W3CDTF">2021-11-17T10:04:00Z</dcterms:modified>
</cp:coreProperties>
</file>